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C8FEE" w14:textId="047A694B" w:rsidR="0066420E" w:rsidRPr="00AE2D38" w:rsidRDefault="0066420E" w:rsidP="00F55CFE">
      <w:pPr>
        <w:rPr>
          <w:rFonts w:ascii="Times New Roman" w:hAnsi="Times New Roman"/>
          <w:szCs w:val="24"/>
        </w:rPr>
      </w:pPr>
    </w:p>
    <w:tbl>
      <w:tblPr>
        <w:tblStyle w:val="Lentelstinklelis"/>
        <w:tblW w:w="9776" w:type="dxa"/>
        <w:tblInd w:w="0" w:type="dxa"/>
        <w:tblLook w:val="04A0" w:firstRow="1" w:lastRow="0" w:firstColumn="1" w:lastColumn="0" w:noHBand="0" w:noVBand="1"/>
      </w:tblPr>
      <w:tblGrid>
        <w:gridCol w:w="562"/>
        <w:gridCol w:w="2127"/>
        <w:gridCol w:w="7087"/>
      </w:tblGrid>
      <w:tr w:rsidR="007E5AEC" w:rsidRPr="00716048" w14:paraId="4C08274B" w14:textId="77777777" w:rsidTr="00D02F32">
        <w:trPr>
          <w:tblHeader/>
        </w:trPr>
        <w:tc>
          <w:tcPr>
            <w:tcW w:w="562" w:type="dxa"/>
          </w:tcPr>
          <w:p w14:paraId="4D836FC5" w14:textId="1070BC3B" w:rsidR="007E5AEC" w:rsidRPr="00716048" w:rsidRDefault="007E5AEC" w:rsidP="00777F35">
            <w:pPr>
              <w:spacing w:before="120" w:after="120"/>
              <w:jc w:val="center"/>
              <w:rPr>
                <w:rFonts w:ascii="Times New Roman" w:hAnsi="Times New Roman"/>
                <w:b/>
                <w:bCs/>
                <w:szCs w:val="24"/>
              </w:rPr>
            </w:pPr>
            <w:r w:rsidRPr="00716048">
              <w:rPr>
                <w:rFonts w:ascii="Times New Roman" w:hAnsi="Times New Roman"/>
                <w:b/>
                <w:bCs/>
                <w:szCs w:val="24"/>
              </w:rPr>
              <w:t>Nr.</w:t>
            </w:r>
          </w:p>
        </w:tc>
        <w:tc>
          <w:tcPr>
            <w:tcW w:w="2127" w:type="dxa"/>
          </w:tcPr>
          <w:p w14:paraId="4663C92F" w14:textId="6A101BB5" w:rsidR="007E5AEC" w:rsidRPr="00716048" w:rsidRDefault="007E5AEC" w:rsidP="00777F35">
            <w:pPr>
              <w:spacing w:before="120" w:after="120"/>
              <w:jc w:val="center"/>
              <w:rPr>
                <w:rFonts w:ascii="Times New Roman" w:hAnsi="Times New Roman"/>
                <w:b/>
                <w:bCs/>
                <w:szCs w:val="24"/>
              </w:rPr>
            </w:pPr>
            <w:r w:rsidRPr="00716048">
              <w:rPr>
                <w:rFonts w:ascii="Times New Roman" w:hAnsi="Times New Roman"/>
                <w:b/>
                <w:bCs/>
                <w:szCs w:val="24"/>
              </w:rPr>
              <w:t xml:space="preserve">Pavadinimas </w:t>
            </w:r>
          </w:p>
        </w:tc>
        <w:tc>
          <w:tcPr>
            <w:tcW w:w="7087" w:type="dxa"/>
          </w:tcPr>
          <w:p w14:paraId="7D29EA22" w14:textId="0524B085" w:rsidR="007E5AEC" w:rsidRPr="00716048" w:rsidRDefault="007E5AEC" w:rsidP="00777F35">
            <w:pPr>
              <w:spacing w:before="120" w:after="120"/>
              <w:jc w:val="center"/>
              <w:rPr>
                <w:rFonts w:ascii="Times New Roman" w:hAnsi="Times New Roman"/>
                <w:b/>
                <w:bCs/>
                <w:szCs w:val="24"/>
              </w:rPr>
            </w:pPr>
            <w:r w:rsidRPr="00716048">
              <w:rPr>
                <w:rFonts w:ascii="Times New Roman" w:hAnsi="Times New Roman"/>
                <w:b/>
                <w:bCs/>
                <w:szCs w:val="24"/>
              </w:rPr>
              <w:t xml:space="preserve">Reikalavimai </w:t>
            </w:r>
          </w:p>
        </w:tc>
      </w:tr>
      <w:tr w:rsidR="001754BB" w:rsidRPr="00716048" w14:paraId="2B1F389A" w14:textId="77777777" w:rsidTr="00D02F32">
        <w:tc>
          <w:tcPr>
            <w:tcW w:w="562" w:type="dxa"/>
          </w:tcPr>
          <w:p w14:paraId="328919A6" w14:textId="77777777" w:rsidR="001754BB" w:rsidRPr="00716048" w:rsidRDefault="001754BB" w:rsidP="007E5AEC">
            <w:pPr>
              <w:jc w:val="center"/>
              <w:rPr>
                <w:rFonts w:ascii="Times New Roman" w:hAnsi="Times New Roman"/>
                <w:szCs w:val="24"/>
              </w:rPr>
            </w:pPr>
          </w:p>
        </w:tc>
        <w:tc>
          <w:tcPr>
            <w:tcW w:w="2127" w:type="dxa"/>
          </w:tcPr>
          <w:p w14:paraId="50A9D42A" w14:textId="4093FB41" w:rsidR="001754BB" w:rsidRPr="00716048" w:rsidRDefault="00AD7FEC" w:rsidP="00556E4A">
            <w:pPr>
              <w:tabs>
                <w:tab w:val="left" w:pos="319"/>
              </w:tabs>
              <w:spacing w:before="120"/>
              <w:jc w:val="both"/>
              <w:rPr>
                <w:b/>
                <w:bCs/>
                <w:szCs w:val="24"/>
              </w:rPr>
            </w:pPr>
            <w:r w:rsidRPr="00716048">
              <w:rPr>
                <w:b/>
                <w:bCs/>
                <w:szCs w:val="24"/>
              </w:rPr>
              <w:t>Statytojas (</w:t>
            </w:r>
            <w:r w:rsidR="001754BB" w:rsidRPr="00716048">
              <w:rPr>
                <w:b/>
                <w:bCs/>
                <w:szCs w:val="24"/>
              </w:rPr>
              <w:t>Užsakovas</w:t>
            </w:r>
            <w:r w:rsidRPr="00716048">
              <w:rPr>
                <w:b/>
                <w:bCs/>
                <w:szCs w:val="24"/>
              </w:rPr>
              <w:t>)</w:t>
            </w:r>
            <w:r w:rsidR="00B74D91" w:rsidRPr="00716048">
              <w:rPr>
                <w:b/>
                <w:bCs/>
                <w:szCs w:val="24"/>
              </w:rPr>
              <w:t>:</w:t>
            </w:r>
          </w:p>
        </w:tc>
        <w:tc>
          <w:tcPr>
            <w:tcW w:w="7087" w:type="dxa"/>
          </w:tcPr>
          <w:p w14:paraId="1E3D2773" w14:textId="125ACE51" w:rsidR="001754BB" w:rsidRPr="00716048" w:rsidRDefault="001754BB" w:rsidP="007E5AEC">
            <w:pPr>
              <w:jc w:val="both"/>
              <w:rPr>
                <w:rFonts w:ascii="Times New Roman" w:hAnsi="Times New Roman"/>
                <w:szCs w:val="24"/>
              </w:rPr>
            </w:pPr>
            <w:r w:rsidRPr="00716048">
              <w:rPr>
                <w:rFonts w:ascii="Times New Roman" w:hAnsi="Times New Roman"/>
                <w:szCs w:val="24"/>
              </w:rPr>
              <w:t>Šilalės rajono savivaldybė</w:t>
            </w:r>
          </w:p>
        </w:tc>
      </w:tr>
      <w:tr w:rsidR="007E5AEC" w:rsidRPr="00716048" w14:paraId="7BA98E48" w14:textId="77777777" w:rsidTr="00D02F32">
        <w:tc>
          <w:tcPr>
            <w:tcW w:w="562" w:type="dxa"/>
          </w:tcPr>
          <w:p w14:paraId="696A17ED" w14:textId="07D6B701" w:rsidR="007E5AEC" w:rsidRPr="00716048" w:rsidRDefault="007E5AEC" w:rsidP="007E5AEC">
            <w:pPr>
              <w:jc w:val="center"/>
              <w:rPr>
                <w:rFonts w:ascii="Times New Roman" w:hAnsi="Times New Roman"/>
                <w:b/>
                <w:bCs/>
                <w:szCs w:val="24"/>
              </w:rPr>
            </w:pPr>
            <w:r w:rsidRPr="00716048">
              <w:rPr>
                <w:rFonts w:ascii="Times New Roman" w:hAnsi="Times New Roman"/>
                <w:b/>
                <w:bCs/>
                <w:szCs w:val="24"/>
              </w:rPr>
              <w:t>1.</w:t>
            </w:r>
          </w:p>
        </w:tc>
        <w:tc>
          <w:tcPr>
            <w:tcW w:w="2127" w:type="dxa"/>
          </w:tcPr>
          <w:p w14:paraId="2624DD47" w14:textId="4B5622E2" w:rsidR="007E5AEC" w:rsidRPr="00716048" w:rsidRDefault="004E6842" w:rsidP="007E5AEC">
            <w:pPr>
              <w:jc w:val="both"/>
              <w:rPr>
                <w:rFonts w:ascii="Times New Roman" w:hAnsi="Times New Roman"/>
                <w:b/>
                <w:bCs/>
                <w:szCs w:val="24"/>
              </w:rPr>
            </w:pPr>
            <w:r w:rsidRPr="00716048">
              <w:rPr>
                <w:rFonts w:ascii="Times New Roman" w:hAnsi="Times New Roman"/>
                <w:b/>
                <w:bCs/>
                <w:szCs w:val="24"/>
              </w:rPr>
              <w:t>Projektas</w:t>
            </w:r>
            <w:r w:rsidR="00B74D91" w:rsidRPr="00716048">
              <w:rPr>
                <w:rFonts w:ascii="Times New Roman" w:hAnsi="Times New Roman"/>
                <w:b/>
                <w:bCs/>
                <w:szCs w:val="24"/>
              </w:rPr>
              <w:t>:</w:t>
            </w:r>
          </w:p>
        </w:tc>
        <w:tc>
          <w:tcPr>
            <w:tcW w:w="7087" w:type="dxa"/>
          </w:tcPr>
          <w:p w14:paraId="6F49C222" w14:textId="47EBE7AE" w:rsidR="007E5AEC" w:rsidRPr="00716048" w:rsidRDefault="00AD7FEC" w:rsidP="00AD7FEC">
            <w:pPr>
              <w:jc w:val="both"/>
              <w:rPr>
                <w:rFonts w:ascii="Times New Roman" w:hAnsi="Times New Roman"/>
                <w:szCs w:val="24"/>
              </w:rPr>
            </w:pPr>
            <w:r w:rsidRPr="00716048">
              <w:rPr>
                <w:rFonts w:ascii="Times New Roman" w:hAnsi="Times New Roman"/>
                <w:szCs w:val="24"/>
              </w:rPr>
              <w:t xml:space="preserve">Kvėdarnos I tvenkinio žemės sklype </w:t>
            </w:r>
            <w:proofErr w:type="spellStart"/>
            <w:r w:rsidRPr="00716048">
              <w:rPr>
                <w:rFonts w:ascii="Times New Roman" w:hAnsi="Times New Roman"/>
                <w:szCs w:val="24"/>
              </w:rPr>
              <w:t>un</w:t>
            </w:r>
            <w:proofErr w:type="spellEnd"/>
            <w:r w:rsidRPr="00716048">
              <w:rPr>
                <w:rFonts w:ascii="Times New Roman" w:hAnsi="Times New Roman"/>
                <w:szCs w:val="24"/>
              </w:rPr>
              <w:t>. Nr. 4400-2053-2086 telkinio valymo ir pakrančių tvarkymo darbų aprašas</w:t>
            </w:r>
          </w:p>
        </w:tc>
      </w:tr>
      <w:tr w:rsidR="007E5AEC" w:rsidRPr="00716048" w14:paraId="338B2CE4" w14:textId="77777777" w:rsidTr="00D02F32">
        <w:tc>
          <w:tcPr>
            <w:tcW w:w="562" w:type="dxa"/>
          </w:tcPr>
          <w:p w14:paraId="32C44AC8" w14:textId="6DE1DA5A" w:rsidR="007E5AEC" w:rsidRPr="00716048" w:rsidRDefault="00777F35" w:rsidP="007E5AEC">
            <w:pPr>
              <w:jc w:val="center"/>
              <w:rPr>
                <w:rFonts w:ascii="Times New Roman" w:hAnsi="Times New Roman"/>
                <w:b/>
                <w:bCs/>
                <w:szCs w:val="24"/>
              </w:rPr>
            </w:pPr>
            <w:r w:rsidRPr="00716048">
              <w:rPr>
                <w:rFonts w:ascii="Times New Roman" w:hAnsi="Times New Roman"/>
                <w:b/>
                <w:bCs/>
                <w:szCs w:val="24"/>
              </w:rPr>
              <w:t>2.</w:t>
            </w:r>
          </w:p>
        </w:tc>
        <w:tc>
          <w:tcPr>
            <w:tcW w:w="2127" w:type="dxa"/>
          </w:tcPr>
          <w:p w14:paraId="2F75A06A" w14:textId="4D4438FE" w:rsidR="007E5AEC" w:rsidRPr="00716048" w:rsidRDefault="00AD7FEC" w:rsidP="007E5AEC">
            <w:pPr>
              <w:jc w:val="both"/>
              <w:rPr>
                <w:rFonts w:ascii="Times New Roman" w:hAnsi="Times New Roman"/>
                <w:b/>
                <w:bCs/>
                <w:szCs w:val="24"/>
              </w:rPr>
            </w:pPr>
            <w:r w:rsidRPr="00716048">
              <w:rPr>
                <w:rFonts w:ascii="Times New Roman" w:eastAsia="Lucida Sans Unicode" w:hAnsi="Times New Roman"/>
                <w:b/>
                <w:bCs/>
                <w:kern w:val="1"/>
                <w:szCs w:val="24"/>
                <w:lang w:eastAsia="hi-IN" w:bidi="hi-IN"/>
              </w:rPr>
              <w:t>Projekto numeris</w:t>
            </w:r>
            <w:r w:rsidR="00AB6805" w:rsidRPr="00716048">
              <w:rPr>
                <w:rFonts w:ascii="Times New Roman" w:eastAsia="Lucida Sans Unicode" w:hAnsi="Times New Roman"/>
                <w:b/>
                <w:bCs/>
                <w:kern w:val="1"/>
                <w:szCs w:val="24"/>
                <w:lang w:eastAsia="hi-IN" w:bidi="hi-IN"/>
              </w:rPr>
              <w:t>:</w:t>
            </w:r>
          </w:p>
        </w:tc>
        <w:tc>
          <w:tcPr>
            <w:tcW w:w="7087" w:type="dxa"/>
          </w:tcPr>
          <w:p w14:paraId="4E97E078" w14:textId="2EF81A40" w:rsidR="007E5AEC" w:rsidRPr="00716048" w:rsidRDefault="00AD7FEC" w:rsidP="007E5AEC">
            <w:pPr>
              <w:jc w:val="both"/>
              <w:rPr>
                <w:rFonts w:ascii="Times New Roman" w:hAnsi="Times New Roman"/>
                <w:szCs w:val="24"/>
              </w:rPr>
            </w:pPr>
            <w:r w:rsidRPr="00716048">
              <w:rPr>
                <w:rFonts w:ascii="Times New Roman" w:eastAsia="Lucida Sans Unicode" w:hAnsi="Times New Roman"/>
                <w:kern w:val="1"/>
                <w:szCs w:val="24"/>
                <w:lang w:eastAsia="hi-IN" w:bidi="hi-IN"/>
              </w:rPr>
              <w:t>2025-B6(B)-114-TVDA</w:t>
            </w:r>
          </w:p>
        </w:tc>
      </w:tr>
      <w:tr w:rsidR="00777F35" w:rsidRPr="00716048" w14:paraId="73DEE891" w14:textId="77777777" w:rsidTr="00D02F32">
        <w:tc>
          <w:tcPr>
            <w:tcW w:w="562" w:type="dxa"/>
          </w:tcPr>
          <w:p w14:paraId="041ED489" w14:textId="1C7CDCF1" w:rsidR="00777F35" w:rsidRPr="00716048" w:rsidRDefault="00B73321" w:rsidP="007E5AEC">
            <w:pPr>
              <w:jc w:val="center"/>
              <w:rPr>
                <w:rFonts w:ascii="Times New Roman" w:hAnsi="Times New Roman"/>
                <w:b/>
                <w:bCs/>
                <w:szCs w:val="24"/>
              </w:rPr>
            </w:pPr>
            <w:r w:rsidRPr="00716048">
              <w:rPr>
                <w:rFonts w:ascii="Times New Roman" w:hAnsi="Times New Roman"/>
                <w:b/>
                <w:bCs/>
                <w:szCs w:val="24"/>
              </w:rPr>
              <w:t>3</w:t>
            </w:r>
            <w:r w:rsidR="00C10F30" w:rsidRPr="00716048">
              <w:rPr>
                <w:rFonts w:ascii="Times New Roman" w:hAnsi="Times New Roman"/>
                <w:b/>
                <w:bCs/>
                <w:szCs w:val="24"/>
              </w:rPr>
              <w:t xml:space="preserve">. </w:t>
            </w:r>
          </w:p>
        </w:tc>
        <w:tc>
          <w:tcPr>
            <w:tcW w:w="2127" w:type="dxa"/>
          </w:tcPr>
          <w:p w14:paraId="2DCC4863" w14:textId="07059154" w:rsidR="00777F35" w:rsidRPr="00716048" w:rsidRDefault="00C10F30" w:rsidP="00C10F30">
            <w:pPr>
              <w:pStyle w:val="Sraopastraipa"/>
              <w:tabs>
                <w:tab w:val="left" w:pos="319"/>
              </w:tabs>
              <w:spacing w:before="120"/>
              <w:ind w:left="34"/>
              <w:jc w:val="both"/>
              <w:rPr>
                <w:b/>
                <w:bCs/>
                <w:szCs w:val="24"/>
              </w:rPr>
            </w:pPr>
            <w:r w:rsidRPr="00716048">
              <w:rPr>
                <w:rFonts w:eastAsia="Lucida Sans Unicode"/>
                <w:b/>
                <w:bCs/>
                <w:kern w:val="1"/>
                <w:szCs w:val="24"/>
                <w:lang w:eastAsia="hi-IN" w:bidi="hi-IN"/>
              </w:rPr>
              <w:t>Pirkimo objektas:</w:t>
            </w:r>
          </w:p>
        </w:tc>
        <w:tc>
          <w:tcPr>
            <w:tcW w:w="7087" w:type="dxa"/>
          </w:tcPr>
          <w:p w14:paraId="0E732F01" w14:textId="27F79B1D" w:rsidR="00777F35" w:rsidRPr="00716048" w:rsidRDefault="00C821BA" w:rsidP="00C821BA">
            <w:pPr>
              <w:widowControl w:val="0"/>
              <w:ind w:right="249"/>
              <w:jc w:val="both"/>
              <w:rPr>
                <w:rFonts w:ascii="Times New Roman" w:eastAsia="Lucida Sans Unicode" w:hAnsi="Times New Roman"/>
                <w:kern w:val="1"/>
                <w:szCs w:val="24"/>
                <w:lang w:eastAsia="hi-IN" w:bidi="hi-IN"/>
              </w:rPr>
            </w:pPr>
            <w:r w:rsidRPr="00716048">
              <w:rPr>
                <w:rFonts w:ascii="Times New Roman" w:eastAsia="Lucida Sans Unicode" w:hAnsi="Times New Roman"/>
                <w:kern w:val="1"/>
                <w:szCs w:val="24"/>
                <w:lang w:eastAsia="hi-IN" w:bidi="hi-IN"/>
              </w:rPr>
              <w:t xml:space="preserve">Kvėdarnos I tvenkinio žemės sklype </w:t>
            </w:r>
            <w:proofErr w:type="spellStart"/>
            <w:r w:rsidRPr="00716048">
              <w:rPr>
                <w:rFonts w:ascii="Times New Roman" w:eastAsia="Lucida Sans Unicode" w:hAnsi="Times New Roman"/>
                <w:kern w:val="1"/>
                <w:szCs w:val="24"/>
                <w:lang w:eastAsia="hi-IN" w:bidi="hi-IN"/>
              </w:rPr>
              <w:t>un</w:t>
            </w:r>
            <w:proofErr w:type="spellEnd"/>
            <w:r w:rsidRPr="00716048">
              <w:rPr>
                <w:rFonts w:ascii="Times New Roman" w:eastAsia="Lucida Sans Unicode" w:hAnsi="Times New Roman"/>
                <w:kern w:val="1"/>
                <w:szCs w:val="24"/>
                <w:lang w:eastAsia="hi-IN" w:bidi="hi-IN"/>
              </w:rPr>
              <w:t>. Nr. 4400-2053-2086 telkinio valymo ir pakrančių tvarkymo darbai</w:t>
            </w:r>
          </w:p>
        </w:tc>
      </w:tr>
      <w:tr w:rsidR="00777F35" w:rsidRPr="00716048" w14:paraId="05E1A81F" w14:textId="77777777" w:rsidTr="00D02F32">
        <w:tc>
          <w:tcPr>
            <w:tcW w:w="562" w:type="dxa"/>
          </w:tcPr>
          <w:p w14:paraId="5D901488" w14:textId="6D63CEC5" w:rsidR="00777F35" w:rsidRPr="00716048" w:rsidRDefault="00B73321" w:rsidP="007E5AEC">
            <w:pPr>
              <w:jc w:val="center"/>
              <w:rPr>
                <w:rFonts w:ascii="Times New Roman" w:hAnsi="Times New Roman"/>
                <w:b/>
                <w:bCs/>
                <w:szCs w:val="24"/>
              </w:rPr>
            </w:pPr>
            <w:r w:rsidRPr="00716048">
              <w:rPr>
                <w:rFonts w:ascii="Times New Roman" w:hAnsi="Times New Roman"/>
                <w:b/>
                <w:bCs/>
                <w:szCs w:val="24"/>
              </w:rPr>
              <w:t>4</w:t>
            </w:r>
            <w:r w:rsidR="008A47F7" w:rsidRPr="00716048">
              <w:rPr>
                <w:rFonts w:ascii="Times New Roman" w:hAnsi="Times New Roman"/>
                <w:b/>
                <w:bCs/>
                <w:szCs w:val="24"/>
              </w:rPr>
              <w:t>.</w:t>
            </w:r>
          </w:p>
        </w:tc>
        <w:tc>
          <w:tcPr>
            <w:tcW w:w="2127" w:type="dxa"/>
          </w:tcPr>
          <w:p w14:paraId="7B7080D1" w14:textId="519C83EC" w:rsidR="00777F35" w:rsidRPr="00716048" w:rsidRDefault="00C10F30" w:rsidP="007E5AEC">
            <w:pPr>
              <w:jc w:val="both"/>
              <w:rPr>
                <w:rFonts w:ascii="Times New Roman" w:eastAsia="Lucida Sans Unicode" w:hAnsi="Times New Roman"/>
                <w:b/>
                <w:bCs/>
                <w:kern w:val="1"/>
                <w:szCs w:val="24"/>
                <w:lang w:eastAsia="hi-IN" w:bidi="hi-IN"/>
              </w:rPr>
            </w:pPr>
            <w:r w:rsidRPr="00716048">
              <w:rPr>
                <w:rFonts w:ascii="Times New Roman" w:eastAsia="Lucida Sans Unicode" w:hAnsi="Times New Roman"/>
                <w:b/>
                <w:bCs/>
                <w:kern w:val="1"/>
                <w:szCs w:val="24"/>
                <w:lang w:eastAsia="hi-IN" w:bidi="hi-IN"/>
              </w:rPr>
              <w:t xml:space="preserve">Darbų apimtis: </w:t>
            </w:r>
          </w:p>
        </w:tc>
        <w:tc>
          <w:tcPr>
            <w:tcW w:w="7087" w:type="dxa"/>
          </w:tcPr>
          <w:p w14:paraId="4A5CEF65" w14:textId="09E6BF79" w:rsidR="00802B7C" w:rsidRDefault="00802B7C" w:rsidP="00802B7C">
            <w:r w:rsidRPr="00716048">
              <w:t xml:space="preserve">Rangovas privalo atlikti visus </w:t>
            </w:r>
            <w:r w:rsidR="00CA30AB">
              <w:t xml:space="preserve">parengtame </w:t>
            </w:r>
            <w:r w:rsidRPr="00716048">
              <w:t>projekte numatytus darbus</w:t>
            </w:r>
            <w:r w:rsidR="00EB3CC5">
              <w:t xml:space="preserve"> kaip: </w:t>
            </w:r>
          </w:p>
          <w:p w14:paraId="0BACAFB8" w14:textId="77777777" w:rsidR="00CC5453" w:rsidRPr="00716048" w:rsidRDefault="00CC5453" w:rsidP="00802B7C"/>
          <w:p w14:paraId="5F0642E8" w14:textId="77777777" w:rsidR="00777F35" w:rsidRPr="00716048" w:rsidRDefault="00802B7C" w:rsidP="00802B7C">
            <w:pPr>
              <w:widowControl w:val="0"/>
              <w:ind w:left="360" w:right="31"/>
              <w:jc w:val="both"/>
              <w:rPr>
                <w:b/>
                <w:bCs/>
              </w:rPr>
            </w:pPr>
            <w:r w:rsidRPr="00716048">
              <w:rPr>
                <w:b/>
                <w:bCs/>
              </w:rPr>
              <w:t>Parengiamieji darbai</w:t>
            </w:r>
          </w:p>
          <w:p w14:paraId="52E81E53" w14:textId="77777777" w:rsidR="00365FEB" w:rsidRPr="00716048" w:rsidRDefault="00802B7C">
            <w:pPr>
              <w:numPr>
                <w:ilvl w:val="0"/>
                <w:numId w:val="9"/>
              </w:numPr>
              <w:suppressAutoHyphens w:val="0"/>
            </w:pPr>
            <w:r w:rsidRPr="00716048">
              <w:t xml:space="preserve">laikinos infrastruktūros įrengimas; </w:t>
            </w:r>
          </w:p>
          <w:p w14:paraId="4265EFF9" w14:textId="42AF1C93" w:rsidR="00802B7C" w:rsidRPr="00716048" w:rsidRDefault="00802B7C">
            <w:pPr>
              <w:numPr>
                <w:ilvl w:val="0"/>
                <w:numId w:val="9"/>
              </w:numPr>
              <w:suppressAutoHyphens w:val="0"/>
            </w:pPr>
            <w:r w:rsidRPr="00716048">
              <w:t xml:space="preserve">statybvietės įrengimas; </w:t>
            </w:r>
          </w:p>
          <w:p w14:paraId="6D1A865B" w14:textId="77777777" w:rsidR="00802B7C" w:rsidRPr="00716048" w:rsidRDefault="00802B7C">
            <w:pPr>
              <w:numPr>
                <w:ilvl w:val="0"/>
                <w:numId w:val="9"/>
              </w:numPr>
              <w:suppressAutoHyphens w:val="0"/>
            </w:pPr>
            <w:r w:rsidRPr="00716048">
              <w:t xml:space="preserve">aplinkosauginių priemonių įrengimas; </w:t>
            </w:r>
          </w:p>
          <w:p w14:paraId="12E38892" w14:textId="77777777" w:rsidR="00802B7C" w:rsidRPr="00716048" w:rsidRDefault="00802B7C">
            <w:pPr>
              <w:numPr>
                <w:ilvl w:val="0"/>
                <w:numId w:val="9"/>
              </w:numPr>
              <w:suppressAutoHyphens w:val="0"/>
            </w:pPr>
            <w:r w:rsidRPr="00716048">
              <w:t xml:space="preserve">darbų zonų aptvėrimas ir ženklinimas. </w:t>
            </w:r>
          </w:p>
          <w:p w14:paraId="34AF8579" w14:textId="77777777" w:rsidR="00CF61B5" w:rsidRPr="00716048" w:rsidRDefault="00CF61B5" w:rsidP="00CF61B5">
            <w:pPr>
              <w:suppressAutoHyphens w:val="0"/>
              <w:ind w:left="720"/>
            </w:pPr>
          </w:p>
          <w:p w14:paraId="7F49671A" w14:textId="3E0548EE" w:rsidR="00CF61B5" w:rsidRPr="00716048" w:rsidRDefault="00CF61B5" w:rsidP="00CF61B5">
            <w:pPr>
              <w:suppressAutoHyphens w:val="0"/>
              <w:ind w:left="720"/>
              <w:rPr>
                <w:b/>
                <w:bCs/>
              </w:rPr>
            </w:pPr>
            <w:r w:rsidRPr="00716048">
              <w:rPr>
                <w:b/>
                <w:bCs/>
              </w:rPr>
              <w:t>Vandens augmenijos šalinimas</w:t>
            </w:r>
          </w:p>
          <w:p w14:paraId="419E654A" w14:textId="5591F455" w:rsidR="00CF61B5" w:rsidRPr="00716048" w:rsidRDefault="00CF61B5">
            <w:pPr>
              <w:numPr>
                <w:ilvl w:val="0"/>
                <w:numId w:val="10"/>
              </w:numPr>
              <w:suppressAutoHyphens w:val="0"/>
            </w:pPr>
            <w:r w:rsidRPr="00716048">
              <w:t xml:space="preserve">makrofitų ir kitos vandens augmenijos pašalinimas apie 3 375 m² plote; </w:t>
            </w:r>
          </w:p>
          <w:p w14:paraId="74A0A22B" w14:textId="6FD5B981" w:rsidR="00CF61B5" w:rsidRPr="00716048" w:rsidRDefault="00CF61B5">
            <w:pPr>
              <w:numPr>
                <w:ilvl w:val="0"/>
                <w:numId w:val="10"/>
              </w:numPr>
              <w:suppressAutoHyphens w:val="0"/>
            </w:pPr>
            <w:r w:rsidRPr="00716048">
              <w:t xml:space="preserve">pašalintos augmenijos transportavimas; </w:t>
            </w:r>
          </w:p>
          <w:p w14:paraId="517A471A" w14:textId="77777777" w:rsidR="00CF61B5" w:rsidRPr="00716048" w:rsidRDefault="00CF61B5">
            <w:pPr>
              <w:numPr>
                <w:ilvl w:val="0"/>
                <w:numId w:val="10"/>
              </w:numPr>
              <w:suppressAutoHyphens w:val="0"/>
            </w:pPr>
            <w:r w:rsidRPr="00716048">
              <w:t xml:space="preserve">pakrovimas, išvežimas ir sutvarkymas. </w:t>
            </w:r>
          </w:p>
          <w:p w14:paraId="62289BFD" w14:textId="77777777" w:rsidR="00CF61B5" w:rsidRPr="00716048" w:rsidRDefault="00CF61B5" w:rsidP="00CF61B5">
            <w:pPr>
              <w:suppressAutoHyphens w:val="0"/>
              <w:ind w:left="720"/>
            </w:pPr>
          </w:p>
          <w:p w14:paraId="36FF9FDF" w14:textId="5F705BC8" w:rsidR="00CF61B5" w:rsidRPr="00716048" w:rsidRDefault="00CF61B5" w:rsidP="00CF61B5">
            <w:pPr>
              <w:suppressAutoHyphens w:val="0"/>
              <w:ind w:left="720"/>
              <w:rPr>
                <w:b/>
                <w:bCs/>
              </w:rPr>
            </w:pPr>
            <w:r w:rsidRPr="00716048">
              <w:rPr>
                <w:b/>
                <w:bCs/>
              </w:rPr>
              <w:t>Dugno nuosėdų išsiurbimas</w:t>
            </w:r>
          </w:p>
          <w:p w14:paraId="3C3A1CA2" w14:textId="77777777" w:rsidR="00CF61B5" w:rsidRPr="00716048" w:rsidRDefault="00CF61B5">
            <w:pPr>
              <w:numPr>
                <w:ilvl w:val="0"/>
                <w:numId w:val="11"/>
              </w:numPr>
              <w:suppressAutoHyphens w:val="0"/>
            </w:pPr>
            <w:r w:rsidRPr="00716048">
              <w:t xml:space="preserve">išsiurbti ne mažiau kaip 5 500 m³ dugno nuosėdų; </w:t>
            </w:r>
          </w:p>
          <w:p w14:paraId="1C6945E0" w14:textId="77777777" w:rsidR="00CF61B5" w:rsidRPr="00716048" w:rsidRDefault="00CF61B5">
            <w:pPr>
              <w:numPr>
                <w:ilvl w:val="0"/>
                <w:numId w:val="11"/>
              </w:numPr>
              <w:suppressAutoHyphens w:val="0"/>
            </w:pPr>
            <w:r w:rsidRPr="00716048">
              <w:t xml:space="preserve">valymo darbus atlikti iki projektinių altitudžių; </w:t>
            </w:r>
          </w:p>
          <w:p w14:paraId="0DAA5FBF" w14:textId="77777777" w:rsidR="00CF61B5" w:rsidRPr="00716048" w:rsidRDefault="00CF61B5">
            <w:pPr>
              <w:numPr>
                <w:ilvl w:val="0"/>
                <w:numId w:val="11"/>
              </w:numPr>
              <w:suppressAutoHyphens w:val="0"/>
            </w:pPr>
            <w:r w:rsidRPr="00716048">
              <w:t xml:space="preserve">valyti apie 7 425 m² dugno plotą. </w:t>
            </w:r>
          </w:p>
          <w:p w14:paraId="1D0903C7" w14:textId="77777777" w:rsidR="0085796E" w:rsidRPr="00716048" w:rsidRDefault="0085796E" w:rsidP="0085796E">
            <w:pPr>
              <w:suppressAutoHyphens w:val="0"/>
              <w:ind w:left="720"/>
            </w:pPr>
          </w:p>
          <w:p w14:paraId="3A377F1C" w14:textId="77777777" w:rsidR="0085796E" w:rsidRPr="00716048" w:rsidRDefault="0085796E" w:rsidP="0085796E">
            <w:pPr>
              <w:ind w:left="740"/>
              <w:rPr>
                <w:b/>
                <w:bCs/>
              </w:rPr>
            </w:pPr>
            <w:proofErr w:type="spellStart"/>
            <w:r w:rsidRPr="00716048">
              <w:rPr>
                <w:b/>
                <w:bCs/>
              </w:rPr>
              <w:t>Pulpovamzdžio</w:t>
            </w:r>
            <w:proofErr w:type="spellEnd"/>
            <w:r w:rsidRPr="00716048">
              <w:rPr>
                <w:b/>
                <w:bCs/>
              </w:rPr>
              <w:t xml:space="preserve"> įrengimas</w:t>
            </w:r>
          </w:p>
          <w:p w14:paraId="7E1419F4" w14:textId="77777777" w:rsidR="0085796E" w:rsidRPr="00716048" w:rsidRDefault="0085796E">
            <w:pPr>
              <w:numPr>
                <w:ilvl w:val="0"/>
                <w:numId w:val="12"/>
              </w:numPr>
              <w:suppressAutoHyphens w:val="0"/>
            </w:pPr>
            <w:r w:rsidRPr="00716048">
              <w:t xml:space="preserve">sumontuoti apie 820 m ilgio </w:t>
            </w:r>
            <w:proofErr w:type="spellStart"/>
            <w:r w:rsidRPr="00716048">
              <w:t>pulpovamzdį</w:t>
            </w:r>
            <w:proofErr w:type="spellEnd"/>
            <w:r w:rsidRPr="00716048">
              <w:t xml:space="preserve">; </w:t>
            </w:r>
          </w:p>
          <w:p w14:paraId="64349C1A" w14:textId="77777777" w:rsidR="0085796E" w:rsidRPr="00716048" w:rsidRDefault="0085796E">
            <w:pPr>
              <w:numPr>
                <w:ilvl w:val="0"/>
                <w:numId w:val="12"/>
              </w:numPr>
              <w:suppressAutoHyphens w:val="0"/>
            </w:pPr>
            <w:r w:rsidRPr="00716048">
              <w:t xml:space="preserve">po darbų jį išmontuoti. </w:t>
            </w:r>
          </w:p>
          <w:p w14:paraId="7A209DAD" w14:textId="77777777" w:rsidR="0085796E" w:rsidRPr="00716048" w:rsidRDefault="0085796E" w:rsidP="0085796E">
            <w:pPr>
              <w:suppressAutoHyphens w:val="0"/>
              <w:ind w:left="720"/>
            </w:pPr>
          </w:p>
          <w:p w14:paraId="578D1C7C" w14:textId="25B0B1C4" w:rsidR="00940D79" w:rsidRPr="00716048" w:rsidRDefault="00940D79" w:rsidP="00940D79">
            <w:pPr>
              <w:ind w:firstLine="740"/>
              <w:rPr>
                <w:b/>
                <w:bCs/>
              </w:rPr>
            </w:pPr>
            <w:r w:rsidRPr="00716048">
              <w:rPr>
                <w:b/>
                <w:bCs/>
              </w:rPr>
              <w:t>Dumblo nusausinimo aikštelės (lomos) įrengimas</w:t>
            </w:r>
          </w:p>
          <w:p w14:paraId="5B8A9BB5" w14:textId="2A7F1340" w:rsidR="00940D79" w:rsidRPr="00716048" w:rsidRDefault="00940D79">
            <w:pPr>
              <w:numPr>
                <w:ilvl w:val="0"/>
                <w:numId w:val="13"/>
              </w:numPr>
              <w:suppressAutoHyphens w:val="0"/>
            </w:pPr>
            <w:r w:rsidRPr="00716048">
              <w:t xml:space="preserve">įrengti apie 4 000 m² ploto luomą; </w:t>
            </w:r>
          </w:p>
          <w:p w14:paraId="6F8466B6" w14:textId="77777777" w:rsidR="00940D79" w:rsidRPr="00716048" w:rsidRDefault="00940D79">
            <w:pPr>
              <w:numPr>
                <w:ilvl w:val="0"/>
                <w:numId w:val="13"/>
              </w:numPr>
              <w:suppressAutoHyphens w:val="0"/>
            </w:pPr>
            <w:r w:rsidRPr="00716048">
              <w:t xml:space="preserve">suformuoti pylimus; </w:t>
            </w:r>
          </w:p>
          <w:p w14:paraId="45654CE7" w14:textId="77777777" w:rsidR="00940D79" w:rsidRPr="00716048" w:rsidRDefault="00940D79">
            <w:pPr>
              <w:numPr>
                <w:ilvl w:val="0"/>
                <w:numId w:val="13"/>
              </w:numPr>
              <w:suppressAutoHyphens w:val="0"/>
            </w:pPr>
            <w:r w:rsidRPr="00716048">
              <w:t xml:space="preserve">užtikrinti nusausinimo procesą; </w:t>
            </w:r>
          </w:p>
          <w:p w14:paraId="5A440C43" w14:textId="7CB3D2AE" w:rsidR="00940D79" w:rsidRPr="00716048" w:rsidRDefault="00940D79">
            <w:pPr>
              <w:numPr>
                <w:ilvl w:val="0"/>
                <w:numId w:val="13"/>
              </w:numPr>
              <w:suppressAutoHyphens w:val="0"/>
            </w:pPr>
            <w:r w:rsidRPr="00716048">
              <w:t>po darbų išardyti pylimus ir atkurti teritoriją. (jei dumblas po atliktų tyrimų yra tinkamas naudoti, tai paskleisti esamoje teritorijoje, jei netinkamas naudoti išvežti);</w:t>
            </w:r>
          </w:p>
          <w:p w14:paraId="7D940D7F" w14:textId="77777777" w:rsidR="00CF61B5" w:rsidRPr="00716048" w:rsidRDefault="00CF61B5" w:rsidP="00CF61B5">
            <w:pPr>
              <w:suppressAutoHyphens w:val="0"/>
              <w:ind w:left="720"/>
            </w:pPr>
          </w:p>
          <w:p w14:paraId="5A527A80" w14:textId="77777777" w:rsidR="00940D79" w:rsidRPr="00716048" w:rsidRDefault="00940D79" w:rsidP="00940D79">
            <w:pPr>
              <w:ind w:firstLine="740"/>
              <w:rPr>
                <w:b/>
                <w:bCs/>
              </w:rPr>
            </w:pPr>
            <w:r w:rsidRPr="00716048">
              <w:rPr>
                <w:b/>
                <w:bCs/>
              </w:rPr>
              <w:t>Dumblo tvarkymas</w:t>
            </w:r>
          </w:p>
          <w:p w14:paraId="293265CE" w14:textId="77777777" w:rsidR="00940D79" w:rsidRPr="00716048" w:rsidRDefault="00940D79">
            <w:pPr>
              <w:numPr>
                <w:ilvl w:val="0"/>
                <w:numId w:val="14"/>
              </w:numPr>
              <w:suppressAutoHyphens w:val="0"/>
            </w:pPr>
            <w:r w:rsidRPr="00716048">
              <w:t xml:space="preserve">nusausintas nuosėdas pakrauti; </w:t>
            </w:r>
          </w:p>
          <w:p w14:paraId="0D78597E" w14:textId="77777777" w:rsidR="00940D79" w:rsidRPr="00716048" w:rsidRDefault="00940D79">
            <w:pPr>
              <w:numPr>
                <w:ilvl w:val="0"/>
                <w:numId w:val="14"/>
              </w:numPr>
              <w:suppressAutoHyphens w:val="0"/>
            </w:pPr>
            <w:r w:rsidRPr="00716048">
              <w:t xml:space="preserve">transportuoti iki galutinės panaudojimo ar tvarkymo vietos; </w:t>
            </w:r>
          </w:p>
          <w:p w14:paraId="5D0DFF74" w14:textId="004D78C7" w:rsidR="00940D79" w:rsidRDefault="00940D79">
            <w:pPr>
              <w:numPr>
                <w:ilvl w:val="0"/>
                <w:numId w:val="14"/>
              </w:numPr>
              <w:suppressAutoHyphens w:val="0"/>
            </w:pPr>
            <w:r w:rsidRPr="00716048">
              <w:t>pateikti visus teisės aktuose numatytus apskaitos dokumentus</w:t>
            </w:r>
            <w:r w:rsidR="00427948">
              <w:t>;</w:t>
            </w:r>
          </w:p>
          <w:p w14:paraId="3DAF384B" w14:textId="66DAABF5" w:rsidR="00427948" w:rsidRPr="00716048" w:rsidRDefault="00427948">
            <w:pPr>
              <w:numPr>
                <w:ilvl w:val="0"/>
                <w:numId w:val="14"/>
              </w:numPr>
              <w:suppressAutoHyphens w:val="0"/>
            </w:pPr>
            <w:r w:rsidRPr="00427948">
              <w:rPr>
                <w:b/>
                <w:bCs/>
              </w:rPr>
              <w:t>Papildomi dumblo tyrimai:</w:t>
            </w:r>
            <w:r w:rsidRPr="00427948">
              <w:t xml:space="preserve"> Kadangi pradiniame dumblo mėginyje nustatytas 158 mg/kg naftos produktų kiekis, rangovas po siurbimo privalo atlikti pakartotinius surinkto </w:t>
            </w:r>
            <w:r w:rsidRPr="00427948">
              <w:lastRenderedPageBreak/>
              <w:t>dumblo cheminius tyrimus pagal LAND 9-2009 reikalavimus, kad būtų priimtas galutinis sprendimas dėl jo perdavimo ūkininkams tręšimui</w:t>
            </w:r>
          </w:p>
          <w:p w14:paraId="29448418" w14:textId="77777777" w:rsidR="00940D79" w:rsidRPr="00716048" w:rsidRDefault="00940D79" w:rsidP="00940D79">
            <w:pPr>
              <w:suppressAutoHyphens w:val="0"/>
              <w:ind w:left="720"/>
            </w:pPr>
          </w:p>
          <w:p w14:paraId="44E45B50" w14:textId="77777777" w:rsidR="00940D79" w:rsidRPr="00716048" w:rsidRDefault="00940D79" w:rsidP="00940D79">
            <w:pPr>
              <w:ind w:firstLine="740"/>
              <w:rPr>
                <w:b/>
                <w:bCs/>
              </w:rPr>
            </w:pPr>
            <w:r w:rsidRPr="00716048">
              <w:rPr>
                <w:b/>
                <w:bCs/>
              </w:rPr>
              <w:t>Baigiamieji darbai</w:t>
            </w:r>
          </w:p>
          <w:p w14:paraId="078FD785" w14:textId="77777777" w:rsidR="00940D79" w:rsidRPr="00716048" w:rsidRDefault="00940D79">
            <w:pPr>
              <w:numPr>
                <w:ilvl w:val="0"/>
                <w:numId w:val="15"/>
              </w:numPr>
              <w:suppressAutoHyphens w:val="0"/>
            </w:pPr>
            <w:r w:rsidRPr="00716048">
              <w:t xml:space="preserve">atlikti </w:t>
            </w:r>
            <w:proofErr w:type="spellStart"/>
            <w:r w:rsidRPr="00716048">
              <w:t>batimetrinius</w:t>
            </w:r>
            <w:proofErr w:type="spellEnd"/>
            <w:r w:rsidRPr="00716048">
              <w:t xml:space="preserve"> matavimus; </w:t>
            </w:r>
          </w:p>
          <w:p w14:paraId="344BB96C" w14:textId="77777777" w:rsidR="00940D79" w:rsidRPr="00716048" w:rsidRDefault="00940D79">
            <w:pPr>
              <w:numPr>
                <w:ilvl w:val="0"/>
                <w:numId w:val="15"/>
              </w:numPr>
              <w:suppressAutoHyphens w:val="0"/>
            </w:pPr>
            <w:r w:rsidRPr="00716048">
              <w:t xml:space="preserve">pateikti išpildomąją dokumentaciją; </w:t>
            </w:r>
          </w:p>
          <w:p w14:paraId="2AFCA488" w14:textId="0FB0A05E" w:rsidR="00802B7C" w:rsidRPr="00716048" w:rsidRDefault="00940D79">
            <w:pPr>
              <w:numPr>
                <w:ilvl w:val="0"/>
                <w:numId w:val="15"/>
              </w:numPr>
              <w:suppressAutoHyphens w:val="0"/>
            </w:pPr>
            <w:r w:rsidRPr="00716048">
              <w:t xml:space="preserve">sutvarkyti darbų teritoriją. </w:t>
            </w:r>
          </w:p>
          <w:p w14:paraId="260AC2D8" w14:textId="7973EC78" w:rsidR="00802B7C" w:rsidRPr="00716048" w:rsidRDefault="00802B7C" w:rsidP="00802B7C">
            <w:pPr>
              <w:widowControl w:val="0"/>
              <w:ind w:left="360" w:right="31"/>
              <w:jc w:val="both"/>
              <w:rPr>
                <w:rFonts w:ascii="Times New Roman" w:eastAsia="Lucida Sans Unicode" w:hAnsi="Times New Roman"/>
                <w:b/>
                <w:bCs/>
                <w:kern w:val="1"/>
                <w:szCs w:val="24"/>
                <w:lang w:eastAsia="hi-IN" w:bidi="hi-IN"/>
              </w:rPr>
            </w:pPr>
          </w:p>
        </w:tc>
      </w:tr>
      <w:tr w:rsidR="006711AA" w:rsidRPr="00716048" w14:paraId="36A01BA0" w14:textId="77777777" w:rsidTr="00D02F32">
        <w:tc>
          <w:tcPr>
            <w:tcW w:w="562" w:type="dxa"/>
          </w:tcPr>
          <w:p w14:paraId="146E5F10" w14:textId="0C017B02" w:rsidR="006711AA" w:rsidRPr="00716048" w:rsidRDefault="00B73321" w:rsidP="007E5AEC">
            <w:pPr>
              <w:jc w:val="center"/>
              <w:rPr>
                <w:rFonts w:ascii="Times New Roman" w:hAnsi="Times New Roman"/>
                <w:b/>
                <w:bCs/>
                <w:szCs w:val="24"/>
              </w:rPr>
            </w:pPr>
            <w:r w:rsidRPr="00716048">
              <w:rPr>
                <w:rFonts w:ascii="Times New Roman" w:hAnsi="Times New Roman"/>
                <w:b/>
                <w:bCs/>
                <w:szCs w:val="24"/>
              </w:rPr>
              <w:lastRenderedPageBreak/>
              <w:t>5</w:t>
            </w:r>
            <w:r w:rsidR="00FD6C60" w:rsidRPr="00716048">
              <w:rPr>
                <w:rFonts w:ascii="Times New Roman" w:hAnsi="Times New Roman"/>
                <w:b/>
                <w:bCs/>
                <w:szCs w:val="24"/>
              </w:rPr>
              <w:t>.</w:t>
            </w:r>
          </w:p>
        </w:tc>
        <w:tc>
          <w:tcPr>
            <w:tcW w:w="2127" w:type="dxa"/>
          </w:tcPr>
          <w:p w14:paraId="6941A98C" w14:textId="0A64A696" w:rsidR="006711AA" w:rsidRPr="00716048" w:rsidRDefault="00B73321" w:rsidP="007E5AEC">
            <w:pPr>
              <w:jc w:val="both"/>
              <w:rPr>
                <w:rFonts w:ascii="Times New Roman" w:eastAsia="Lucida Sans Unicode" w:hAnsi="Times New Roman"/>
                <w:b/>
                <w:bCs/>
                <w:kern w:val="1"/>
                <w:szCs w:val="24"/>
                <w:lang w:eastAsia="hi-IN" w:bidi="hi-IN"/>
              </w:rPr>
            </w:pPr>
            <w:r w:rsidRPr="00716048">
              <w:rPr>
                <w:b/>
                <w:bCs/>
              </w:rPr>
              <w:t>Techniniai reikalavimai</w:t>
            </w:r>
          </w:p>
        </w:tc>
        <w:tc>
          <w:tcPr>
            <w:tcW w:w="7087" w:type="dxa"/>
          </w:tcPr>
          <w:p w14:paraId="77E689EB" w14:textId="77777777" w:rsidR="004270C2" w:rsidRPr="00716048" w:rsidRDefault="004270C2" w:rsidP="004270C2">
            <w:pPr>
              <w:ind w:firstLine="457"/>
              <w:rPr>
                <w:b/>
                <w:bCs/>
              </w:rPr>
            </w:pPr>
            <w:r w:rsidRPr="00716048">
              <w:rPr>
                <w:b/>
                <w:bCs/>
              </w:rPr>
              <w:t>Naudojama technika</w:t>
            </w:r>
          </w:p>
          <w:p w14:paraId="6245EEA3" w14:textId="77777777" w:rsidR="004270C2" w:rsidRPr="00716048" w:rsidRDefault="004270C2" w:rsidP="004270C2">
            <w:r w:rsidRPr="00716048">
              <w:t>Rangovas turi naudoti specializuotą vandens telkinių valymo techniką:</w:t>
            </w:r>
          </w:p>
          <w:p w14:paraId="2FE0BD34" w14:textId="77777777" w:rsidR="004270C2" w:rsidRPr="00716048" w:rsidRDefault="004270C2">
            <w:pPr>
              <w:numPr>
                <w:ilvl w:val="0"/>
                <w:numId w:val="16"/>
              </w:numPr>
              <w:suppressAutoHyphens w:val="0"/>
            </w:pPr>
            <w:r w:rsidRPr="00716048">
              <w:t xml:space="preserve">daugiafunkcinę žemsiurbę arba lygiavertę; </w:t>
            </w:r>
          </w:p>
          <w:p w14:paraId="5BC7537F" w14:textId="77777777" w:rsidR="004270C2" w:rsidRPr="00716048" w:rsidRDefault="004270C2">
            <w:pPr>
              <w:numPr>
                <w:ilvl w:val="0"/>
                <w:numId w:val="16"/>
              </w:numPr>
              <w:suppressAutoHyphens w:val="0"/>
            </w:pPr>
            <w:r w:rsidRPr="00716048">
              <w:t xml:space="preserve">technika turi užtikrinti ne mažesnį kaip 5500 m³ nuosėdų pašalinimą; </w:t>
            </w:r>
          </w:p>
          <w:p w14:paraId="08DB26A7" w14:textId="77777777" w:rsidR="004270C2" w:rsidRPr="00716048" w:rsidRDefault="004270C2">
            <w:pPr>
              <w:numPr>
                <w:ilvl w:val="0"/>
                <w:numId w:val="16"/>
              </w:numPr>
              <w:suppressAutoHyphens w:val="0"/>
            </w:pPr>
            <w:r w:rsidRPr="00716048">
              <w:t xml:space="preserve">technika turi būti pritaikyta darbams vandens telkiniuose; </w:t>
            </w:r>
          </w:p>
          <w:p w14:paraId="5A667D47" w14:textId="4695BF9B" w:rsidR="004270C2" w:rsidRPr="00716048" w:rsidRDefault="004270C2">
            <w:pPr>
              <w:numPr>
                <w:ilvl w:val="0"/>
                <w:numId w:val="16"/>
              </w:numPr>
              <w:suppressAutoHyphens w:val="0"/>
            </w:pPr>
            <w:r w:rsidRPr="00716048">
              <w:t xml:space="preserve">naudojama hidraulinė alyva turi būti biologiškai skaidri. </w:t>
            </w:r>
          </w:p>
          <w:p w14:paraId="67A42547" w14:textId="0FCFD307" w:rsidR="00495A0F" w:rsidRPr="00716048" w:rsidRDefault="00495A0F" w:rsidP="008415FA">
            <w:pPr>
              <w:tabs>
                <w:tab w:val="left" w:pos="1025"/>
              </w:tabs>
              <w:ind w:left="318" w:firstLine="423"/>
              <w:jc w:val="both"/>
              <w:rPr>
                <w:b/>
                <w:bCs/>
                <w:szCs w:val="24"/>
              </w:rPr>
            </w:pPr>
          </w:p>
          <w:p w14:paraId="7363CB57" w14:textId="77777777" w:rsidR="006711AA" w:rsidRPr="00716048" w:rsidRDefault="006711AA" w:rsidP="006711AA">
            <w:pPr>
              <w:pStyle w:val="Sraopastraipa"/>
              <w:ind w:left="1080"/>
              <w:rPr>
                <w:szCs w:val="24"/>
              </w:rPr>
            </w:pPr>
          </w:p>
          <w:p w14:paraId="17125DAB" w14:textId="0E0801DB" w:rsidR="006711AA" w:rsidRPr="00716048" w:rsidRDefault="006711AA" w:rsidP="006711AA">
            <w:pPr>
              <w:pStyle w:val="Sraopastraipa"/>
              <w:ind w:left="1080"/>
              <w:rPr>
                <w:szCs w:val="24"/>
              </w:rPr>
            </w:pPr>
          </w:p>
        </w:tc>
      </w:tr>
      <w:tr w:rsidR="008A47F7" w:rsidRPr="00716048" w14:paraId="41922A86" w14:textId="77777777" w:rsidTr="00D02F32">
        <w:tc>
          <w:tcPr>
            <w:tcW w:w="562" w:type="dxa"/>
          </w:tcPr>
          <w:p w14:paraId="752C8750" w14:textId="7F81C0B1" w:rsidR="008A47F7" w:rsidRPr="00716048" w:rsidRDefault="0000278E" w:rsidP="007E5AEC">
            <w:pPr>
              <w:jc w:val="center"/>
              <w:rPr>
                <w:rFonts w:ascii="Times New Roman" w:hAnsi="Times New Roman"/>
                <w:b/>
                <w:bCs/>
                <w:szCs w:val="24"/>
              </w:rPr>
            </w:pPr>
            <w:r w:rsidRPr="00716048">
              <w:rPr>
                <w:rFonts w:ascii="Times New Roman" w:hAnsi="Times New Roman"/>
                <w:b/>
                <w:bCs/>
                <w:szCs w:val="24"/>
              </w:rPr>
              <w:t>6</w:t>
            </w:r>
            <w:r w:rsidR="008A47F7" w:rsidRPr="00716048">
              <w:rPr>
                <w:rFonts w:ascii="Times New Roman" w:hAnsi="Times New Roman"/>
                <w:b/>
                <w:bCs/>
                <w:szCs w:val="24"/>
              </w:rPr>
              <w:t>.</w:t>
            </w:r>
          </w:p>
        </w:tc>
        <w:tc>
          <w:tcPr>
            <w:tcW w:w="2127" w:type="dxa"/>
          </w:tcPr>
          <w:p w14:paraId="484FFBC0" w14:textId="5A137444" w:rsidR="008A47F7" w:rsidRPr="00716048" w:rsidRDefault="0000278E" w:rsidP="007E5AEC">
            <w:pPr>
              <w:jc w:val="both"/>
              <w:rPr>
                <w:rFonts w:ascii="Times New Roman" w:eastAsia="Lucida Sans Unicode" w:hAnsi="Times New Roman"/>
                <w:b/>
                <w:bCs/>
                <w:kern w:val="1"/>
                <w:szCs w:val="24"/>
                <w:lang w:eastAsia="hi-IN" w:bidi="hi-IN"/>
              </w:rPr>
            </w:pPr>
            <w:r w:rsidRPr="00716048">
              <w:rPr>
                <w:rFonts w:ascii="Times New Roman" w:hAnsi="Times New Roman"/>
                <w:b/>
                <w:bCs/>
                <w:szCs w:val="24"/>
              </w:rPr>
              <w:t>Aplinkosauginiai reikalavimai:</w:t>
            </w:r>
            <w:r w:rsidR="002D102B" w:rsidRPr="00716048">
              <w:rPr>
                <w:rFonts w:ascii="Times New Roman" w:hAnsi="Times New Roman"/>
                <w:b/>
                <w:bCs/>
                <w:szCs w:val="24"/>
              </w:rPr>
              <w:t xml:space="preserve"> </w:t>
            </w:r>
          </w:p>
        </w:tc>
        <w:tc>
          <w:tcPr>
            <w:tcW w:w="7087" w:type="dxa"/>
          </w:tcPr>
          <w:p w14:paraId="734EA60D" w14:textId="77777777" w:rsidR="003420E7" w:rsidRPr="00716048" w:rsidRDefault="003420E7" w:rsidP="003420E7">
            <w:r w:rsidRPr="00716048">
              <w:t>Rangovas privalo:</w:t>
            </w:r>
          </w:p>
          <w:p w14:paraId="2B45353D" w14:textId="77777777" w:rsidR="003420E7" w:rsidRPr="00716048" w:rsidRDefault="003420E7">
            <w:pPr>
              <w:numPr>
                <w:ilvl w:val="0"/>
                <w:numId w:val="17"/>
              </w:numPr>
              <w:suppressAutoHyphens w:val="0"/>
            </w:pPr>
            <w:r w:rsidRPr="00716048">
              <w:t xml:space="preserve">užtikrinti, kad naftos produktai nepatektų į aplinką; </w:t>
            </w:r>
          </w:p>
          <w:p w14:paraId="4F10D8E2" w14:textId="77777777" w:rsidR="003420E7" w:rsidRPr="00716048" w:rsidRDefault="003420E7">
            <w:pPr>
              <w:numPr>
                <w:ilvl w:val="0"/>
                <w:numId w:val="17"/>
              </w:numPr>
              <w:suppressAutoHyphens w:val="0"/>
            </w:pPr>
            <w:r w:rsidRPr="00716048">
              <w:t xml:space="preserve">turėti avarinių situacijų valdymo planą; </w:t>
            </w:r>
          </w:p>
          <w:p w14:paraId="545D327D" w14:textId="77777777" w:rsidR="003420E7" w:rsidRPr="00716048" w:rsidRDefault="003420E7">
            <w:pPr>
              <w:numPr>
                <w:ilvl w:val="0"/>
                <w:numId w:val="17"/>
              </w:numPr>
              <w:suppressAutoHyphens w:val="0"/>
            </w:pPr>
            <w:r w:rsidRPr="00716048">
              <w:t xml:space="preserve">laikytis Paviršinių vandens telkinių tvarkymo reikalavimų aprašo; </w:t>
            </w:r>
          </w:p>
          <w:p w14:paraId="1666BDD4" w14:textId="5F44AADF" w:rsidR="003420E7" w:rsidRPr="00716048" w:rsidRDefault="003420E7">
            <w:pPr>
              <w:numPr>
                <w:ilvl w:val="0"/>
                <w:numId w:val="17"/>
              </w:numPr>
              <w:suppressAutoHyphens w:val="0"/>
            </w:pPr>
            <w:r w:rsidRPr="00716048">
              <w:t>laikytis darbų vykdymo terminų apribojimų</w:t>
            </w:r>
            <w:r w:rsidR="00AE2D38" w:rsidRPr="00716048">
              <w:t>;</w:t>
            </w:r>
          </w:p>
          <w:p w14:paraId="4F62179A" w14:textId="4E832528" w:rsidR="00AE2D38" w:rsidRPr="00716048" w:rsidRDefault="00AE2D38">
            <w:pPr>
              <w:numPr>
                <w:ilvl w:val="0"/>
                <w:numId w:val="17"/>
              </w:numPr>
              <w:suppressAutoHyphens w:val="0"/>
            </w:pPr>
            <w:r w:rsidRPr="00716048">
              <w:t xml:space="preserve">Remtis parengtu projektu ir jo reikalavimais. </w:t>
            </w:r>
          </w:p>
          <w:p w14:paraId="3F79DFF9" w14:textId="099380CB" w:rsidR="002F3421" w:rsidRPr="00716048" w:rsidRDefault="002F3421" w:rsidP="003420E7">
            <w:pPr>
              <w:pStyle w:val="Sraopastraipa"/>
              <w:rPr>
                <w:rFonts w:eastAsia="Lucida Sans Unicode"/>
                <w:b/>
                <w:kern w:val="1"/>
                <w:szCs w:val="24"/>
                <w:lang w:eastAsia="hi-IN" w:bidi="hi-IN"/>
              </w:rPr>
            </w:pPr>
          </w:p>
        </w:tc>
      </w:tr>
      <w:tr w:rsidR="002F3421" w:rsidRPr="00716048" w14:paraId="62D81ED2" w14:textId="77777777" w:rsidTr="00D02F32">
        <w:tc>
          <w:tcPr>
            <w:tcW w:w="562" w:type="dxa"/>
          </w:tcPr>
          <w:p w14:paraId="2F7A517F" w14:textId="51601D99" w:rsidR="002F3421" w:rsidRPr="00716048" w:rsidRDefault="000C1CF2" w:rsidP="007E5AEC">
            <w:pPr>
              <w:jc w:val="center"/>
              <w:rPr>
                <w:rFonts w:ascii="Times New Roman" w:hAnsi="Times New Roman"/>
                <w:b/>
                <w:bCs/>
                <w:szCs w:val="24"/>
              </w:rPr>
            </w:pPr>
            <w:r w:rsidRPr="00716048">
              <w:rPr>
                <w:rFonts w:ascii="Times New Roman" w:hAnsi="Times New Roman"/>
                <w:b/>
                <w:bCs/>
                <w:szCs w:val="24"/>
              </w:rPr>
              <w:t>7</w:t>
            </w:r>
            <w:r w:rsidR="002F3421" w:rsidRPr="00716048">
              <w:rPr>
                <w:rFonts w:ascii="Times New Roman" w:hAnsi="Times New Roman"/>
                <w:b/>
                <w:bCs/>
                <w:szCs w:val="24"/>
              </w:rPr>
              <w:t>.</w:t>
            </w:r>
          </w:p>
        </w:tc>
        <w:tc>
          <w:tcPr>
            <w:tcW w:w="2127" w:type="dxa"/>
          </w:tcPr>
          <w:p w14:paraId="1D50961D" w14:textId="16E347A6" w:rsidR="00065AAA" w:rsidRPr="00F126C4" w:rsidRDefault="004845CE" w:rsidP="00065AAA">
            <w:pPr>
              <w:rPr>
                <w:b/>
                <w:bCs/>
              </w:rPr>
            </w:pPr>
            <w:r w:rsidRPr="00F126C4">
              <w:rPr>
                <w:b/>
                <w:bCs/>
              </w:rPr>
              <w:t>Kvalifikacijos reikalavimai</w:t>
            </w:r>
            <w:r w:rsidR="00065AAA" w:rsidRPr="00F126C4">
              <w:rPr>
                <w:b/>
                <w:bCs/>
              </w:rPr>
              <w:t xml:space="preserve">: </w:t>
            </w:r>
          </w:p>
          <w:p w14:paraId="02955353" w14:textId="2A0A9FBA" w:rsidR="002F3421" w:rsidRPr="00716048" w:rsidRDefault="002F3421" w:rsidP="00065AAA">
            <w:pPr>
              <w:rPr>
                <w:rFonts w:ascii="Times New Roman" w:eastAsia="Lucida Sans Unicode" w:hAnsi="Times New Roman"/>
                <w:kern w:val="1"/>
                <w:szCs w:val="24"/>
                <w:lang w:eastAsia="hi-IN" w:bidi="hi-IN"/>
              </w:rPr>
            </w:pPr>
          </w:p>
        </w:tc>
        <w:tc>
          <w:tcPr>
            <w:tcW w:w="7087" w:type="dxa"/>
          </w:tcPr>
          <w:p w14:paraId="39E7389C" w14:textId="77777777" w:rsidR="00F126C4" w:rsidRDefault="001E04A3" w:rsidP="001E04A3">
            <w:pPr>
              <w:widowControl w:val="0"/>
              <w:ind w:right="31"/>
              <w:jc w:val="both"/>
              <w:rPr>
                <w:rFonts w:ascii="Times New Roman" w:eastAsia="Lucida Sans Unicode" w:hAnsi="Times New Roman"/>
                <w:kern w:val="1"/>
                <w:szCs w:val="24"/>
                <w:lang w:eastAsia="hi-IN" w:bidi="hi-IN"/>
              </w:rPr>
            </w:pPr>
            <w:r w:rsidRPr="001E04A3">
              <w:rPr>
                <w:rFonts w:ascii="Times New Roman" w:eastAsia="Lucida Sans Unicode" w:hAnsi="Times New Roman"/>
                <w:b/>
                <w:bCs/>
                <w:kern w:val="1"/>
                <w:szCs w:val="24"/>
                <w:lang w:eastAsia="hi-IN" w:bidi="hi-IN"/>
              </w:rPr>
              <w:t>Atestuoti specialistai:</w:t>
            </w:r>
            <w:r w:rsidRPr="001E04A3">
              <w:rPr>
                <w:rFonts w:ascii="Times New Roman" w:eastAsia="Lucida Sans Unicode" w:hAnsi="Times New Roman"/>
                <w:kern w:val="1"/>
                <w:szCs w:val="24"/>
                <w:lang w:eastAsia="hi-IN" w:bidi="hi-IN"/>
              </w:rPr>
              <w:t xml:space="preserve"> </w:t>
            </w:r>
            <w:r w:rsidR="00F126C4" w:rsidRPr="00F126C4">
              <w:rPr>
                <w:rFonts w:ascii="Times New Roman" w:eastAsia="Lucida Sans Unicode" w:hAnsi="Times New Roman"/>
                <w:kern w:val="1"/>
                <w:szCs w:val="24"/>
                <w:lang w:eastAsia="hi-IN" w:bidi="hi-IN"/>
              </w:rPr>
              <w:t xml:space="preserve">Tiekėjas sutarčiai vykdyti privalo paskirti bent 1 (vieną) statybos darbų vadovą, turintį teisę vadovauti hidrotechnikos statinių statybos darbams kultūros paveldo objekto teritorijoje, jo apsaugos zonoje ar kultūros paveldo vietovėje. </w:t>
            </w:r>
          </w:p>
          <w:p w14:paraId="6CF086C8" w14:textId="36641E32" w:rsidR="001E04A3" w:rsidRPr="001E04A3" w:rsidRDefault="001E04A3" w:rsidP="001E04A3">
            <w:pPr>
              <w:widowControl w:val="0"/>
              <w:ind w:right="31"/>
              <w:jc w:val="both"/>
              <w:rPr>
                <w:rFonts w:ascii="Times New Roman" w:eastAsia="Lucida Sans Unicode" w:hAnsi="Times New Roman"/>
                <w:kern w:val="1"/>
                <w:szCs w:val="24"/>
                <w:lang w:eastAsia="hi-IN" w:bidi="hi-IN"/>
              </w:rPr>
            </w:pPr>
            <w:r w:rsidRPr="003B5914">
              <w:rPr>
                <w:rFonts w:ascii="Times New Roman" w:eastAsia="Lucida Sans Unicode" w:hAnsi="Times New Roman"/>
                <w:b/>
                <w:bCs/>
                <w:kern w:val="1"/>
                <w:szCs w:val="24"/>
                <w:lang w:eastAsia="hi-IN" w:bidi="hi-IN"/>
              </w:rPr>
              <w:t>T</w:t>
            </w:r>
            <w:r w:rsidRPr="001E04A3">
              <w:rPr>
                <w:rFonts w:ascii="Times New Roman" w:eastAsia="Lucida Sans Unicode" w:hAnsi="Times New Roman"/>
                <w:b/>
                <w:bCs/>
                <w:kern w:val="1"/>
                <w:szCs w:val="24"/>
                <w:lang w:eastAsia="hi-IN" w:bidi="hi-IN"/>
              </w:rPr>
              <w:t>echninė bazė:</w:t>
            </w:r>
            <w:r w:rsidRPr="001E04A3">
              <w:rPr>
                <w:rFonts w:ascii="Times New Roman" w:eastAsia="Lucida Sans Unicode" w:hAnsi="Times New Roman"/>
                <w:kern w:val="1"/>
                <w:szCs w:val="24"/>
                <w:lang w:eastAsia="hi-IN" w:bidi="hi-IN"/>
              </w:rPr>
              <w:t xml:space="preserve"> Rangovas privalo pateikti turimos arba nuomojamos žemsiurbės (</w:t>
            </w:r>
            <w:proofErr w:type="spellStart"/>
            <w:r w:rsidRPr="001E04A3">
              <w:rPr>
                <w:rFonts w:ascii="Times New Roman" w:eastAsia="Lucida Sans Unicode" w:hAnsi="Times New Roman"/>
                <w:kern w:val="1"/>
                <w:szCs w:val="24"/>
                <w:lang w:eastAsia="hi-IN" w:bidi="hi-IN"/>
              </w:rPr>
              <w:t>hidromechanizuoto</w:t>
            </w:r>
            <w:proofErr w:type="spellEnd"/>
            <w:r w:rsidRPr="001E04A3">
              <w:rPr>
                <w:rFonts w:ascii="Times New Roman" w:eastAsia="Lucida Sans Unicode" w:hAnsi="Times New Roman"/>
                <w:kern w:val="1"/>
                <w:szCs w:val="24"/>
                <w:lang w:eastAsia="hi-IN" w:bidi="hi-IN"/>
              </w:rPr>
              <w:t xml:space="preserve"> valymo įrenginio) techninius parametrus.</w:t>
            </w:r>
          </w:p>
          <w:p w14:paraId="35AA56FE" w14:textId="284075DC" w:rsidR="002F3421" w:rsidRPr="00716048" w:rsidRDefault="002F3421" w:rsidP="008A47F7">
            <w:pPr>
              <w:widowControl w:val="0"/>
              <w:ind w:right="31"/>
              <w:jc w:val="both"/>
              <w:rPr>
                <w:rFonts w:ascii="Times New Roman" w:eastAsia="Lucida Sans Unicode" w:hAnsi="Times New Roman"/>
                <w:kern w:val="1"/>
                <w:szCs w:val="24"/>
                <w:lang w:eastAsia="hi-IN" w:bidi="hi-IN"/>
              </w:rPr>
            </w:pPr>
          </w:p>
        </w:tc>
      </w:tr>
      <w:tr w:rsidR="002F3421" w:rsidRPr="00716048" w14:paraId="6A5B81CD" w14:textId="77777777" w:rsidTr="00D02F32">
        <w:trPr>
          <w:trHeight w:val="1702"/>
        </w:trPr>
        <w:tc>
          <w:tcPr>
            <w:tcW w:w="562" w:type="dxa"/>
          </w:tcPr>
          <w:p w14:paraId="66433DBF" w14:textId="24FBEC9B" w:rsidR="002F3421" w:rsidRPr="00716048" w:rsidRDefault="000C1CF2" w:rsidP="007E5AEC">
            <w:pPr>
              <w:jc w:val="center"/>
              <w:rPr>
                <w:rFonts w:ascii="Times New Roman" w:hAnsi="Times New Roman"/>
                <w:b/>
                <w:bCs/>
                <w:szCs w:val="24"/>
              </w:rPr>
            </w:pPr>
            <w:r w:rsidRPr="00716048">
              <w:rPr>
                <w:rFonts w:ascii="Times New Roman" w:hAnsi="Times New Roman"/>
                <w:b/>
                <w:bCs/>
                <w:szCs w:val="24"/>
              </w:rPr>
              <w:t>8</w:t>
            </w:r>
            <w:r w:rsidR="00FF077A" w:rsidRPr="00716048">
              <w:rPr>
                <w:rFonts w:ascii="Times New Roman" w:hAnsi="Times New Roman"/>
                <w:b/>
                <w:bCs/>
                <w:szCs w:val="24"/>
              </w:rPr>
              <w:t>.</w:t>
            </w:r>
          </w:p>
        </w:tc>
        <w:tc>
          <w:tcPr>
            <w:tcW w:w="2127" w:type="dxa"/>
          </w:tcPr>
          <w:p w14:paraId="3CA4C0CC" w14:textId="4E3B6D64" w:rsidR="002F3421" w:rsidRPr="00716048" w:rsidRDefault="00A75BF8" w:rsidP="00A75BF8">
            <w:pPr>
              <w:rPr>
                <w:b/>
                <w:bCs/>
              </w:rPr>
            </w:pPr>
            <w:r w:rsidRPr="00716048">
              <w:rPr>
                <w:b/>
                <w:bCs/>
              </w:rPr>
              <w:t>Kokybės kontrolė</w:t>
            </w:r>
            <w:r w:rsidR="00556E4A" w:rsidRPr="00716048">
              <w:rPr>
                <w:rFonts w:ascii="Times New Roman" w:hAnsi="Times New Roman"/>
                <w:b/>
                <w:bCs/>
                <w:szCs w:val="24"/>
              </w:rPr>
              <w:t>:</w:t>
            </w:r>
          </w:p>
        </w:tc>
        <w:tc>
          <w:tcPr>
            <w:tcW w:w="7087" w:type="dxa"/>
          </w:tcPr>
          <w:p w14:paraId="1F79F8F3" w14:textId="77777777" w:rsidR="00A75BF8" w:rsidRPr="00716048" w:rsidRDefault="00A75BF8" w:rsidP="00A75BF8">
            <w:r w:rsidRPr="00716048">
              <w:t>Rangovas privalo:</w:t>
            </w:r>
          </w:p>
          <w:p w14:paraId="13C300EA" w14:textId="77777777" w:rsidR="00A75BF8" w:rsidRPr="00716048" w:rsidRDefault="00A75BF8">
            <w:pPr>
              <w:numPr>
                <w:ilvl w:val="0"/>
                <w:numId w:val="19"/>
              </w:numPr>
              <w:suppressAutoHyphens w:val="0"/>
            </w:pPr>
            <w:r w:rsidRPr="00716048">
              <w:t xml:space="preserve">pateikti išsiurbto dumblo kiekių apskaičiavimus; </w:t>
            </w:r>
          </w:p>
          <w:p w14:paraId="1B35B49E" w14:textId="77777777" w:rsidR="00591772" w:rsidRPr="00716048" w:rsidRDefault="00A75BF8">
            <w:pPr>
              <w:numPr>
                <w:ilvl w:val="0"/>
                <w:numId w:val="19"/>
              </w:numPr>
              <w:suppressAutoHyphens w:val="0"/>
            </w:pPr>
            <w:r w:rsidRPr="00716048">
              <w:t xml:space="preserve">pateikti dumblo tyrimų rezultatus; </w:t>
            </w:r>
          </w:p>
          <w:p w14:paraId="178527FB" w14:textId="5A521D2A" w:rsidR="002F3421" w:rsidRPr="00716048" w:rsidRDefault="00A75BF8">
            <w:pPr>
              <w:numPr>
                <w:ilvl w:val="0"/>
                <w:numId w:val="19"/>
              </w:numPr>
              <w:suppressAutoHyphens w:val="0"/>
            </w:pPr>
            <w:r w:rsidRPr="00716048">
              <w:t xml:space="preserve">užtikrinti projektinių gylių pasiekimą. </w:t>
            </w:r>
          </w:p>
        </w:tc>
      </w:tr>
      <w:tr w:rsidR="002F3421" w:rsidRPr="00716048" w14:paraId="1E2AE025" w14:textId="77777777" w:rsidTr="00D02F32">
        <w:tc>
          <w:tcPr>
            <w:tcW w:w="562" w:type="dxa"/>
          </w:tcPr>
          <w:p w14:paraId="5D91864D" w14:textId="713ADDD8" w:rsidR="002F3421" w:rsidRPr="00716048" w:rsidRDefault="000C1CF2" w:rsidP="007E5AEC">
            <w:pPr>
              <w:jc w:val="center"/>
              <w:rPr>
                <w:rFonts w:ascii="Times New Roman" w:hAnsi="Times New Roman"/>
                <w:b/>
                <w:bCs/>
                <w:szCs w:val="24"/>
              </w:rPr>
            </w:pPr>
            <w:r w:rsidRPr="00716048">
              <w:rPr>
                <w:rFonts w:ascii="Times New Roman" w:hAnsi="Times New Roman"/>
                <w:b/>
                <w:bCs/>
                <w:szCs w:val="24"/>
              </w:rPr>
              <w:t>9</w:t>
            </w:r>
            <w:r w:rsidR="00FF077A" w:rsidRPr="00716048">
              <w:rPr>
                <w:rFonts w:ascii="Times New Roman" w:hAnsi="Times New Roman"/>
                <w:b/>
                <w:bCs/>
                <w:szCs w:val="24"/>
              </w:rPr>
              <w:t>.</w:t>
            </w:r>
          </w:p>
        </w:tc>
        <w:tc>
          <w:tcPr>
            <w:tcW w:w="2127" w:type="dxa"/>
          </w:tcPr>
          <w:p w14:paraId="314FB9AA" w14:textId="0144A24E" w:rsidR="00F744C8" w:rsidRPr="00716048" w:rsidRDefault="00FF077A" w:rsidP="00F744C8">
            <w:pPr>
              <w:rPr>
                <w:rFonts w:ascii="Times New Roman" w:hAnsi="Times New Roman"/>
                <w:b/>
                <w:bCs/>
                <w:szCs w:val="24"/>
              </w:rPr>
            </w:pPr>
            <w:r w:rsidRPr="00716048">
              <w:rPr>
                <w:rFonts w:ascii="Times New Roman" w:hAnsi="Times New Roman"/>
                <w:b/>
                <w:bCs/>
                <w:szCs w:val="24"/>
              </w:rPr>
              <w:t>Dokumentacija</w:t>
            </w:r>
            <w:r w:rsidR="00556E4A" w:rsidRPr="00716048">
              <w:rPr>
                <w:rFonts w:ascii="Times New Roman" w:hAnsi="Times New Roman"/>
                <w:b/>
                <w:bCs/>
                <w:szCs w:val="24"/>
              </w:rPr>
              <w:t>:</w:t>
            </w:r>
          </w:p>
          <w:p w14:paraId="32DA1961" w14:textId="63E9A5A9" w:rsidR="002F3421" w:rsidRPr="00716048" w:rsidRDefault="002F3421" w:rsidP="007E5AEC">
            <w:pPr>
              <w:jc w:val="both"/>
              <w:rPr>
                <w:rFonts w:ascii="Times New Roman" w:eastAsia="Lucida Sans Unicode" w:hAnsi="Times New Roman"/>
                <w:kern w:val="1"/>
                <w:szCs w:val="24"/>
                <w:lang w:eastAsia="hi-IN" w:bidi="hi-IN"/>
              </w:rPr>
            </w:pPr>
          </w:p>
        </w:tc>
        <w:tc>
          <w:tcPr>
            <w:tcW w:w="7087" w:type="dxa"/>
          </w:tcPr>
          <w:p w14:paraId="3DD51CFE" w14:textId="77777777" w:rsidR="00F744C8" w:rsidRPr="00716048" w:rsidRDefault="00F744C8" w:rsidP="00F744C8">
            <w:pPr>
              <w:rPr>
                <w:rFonts w:ascii="Times New Roman" w:hAnsi="Times New Roman"/>
                <w:szCs w:val="24"/>
              </w:rPr>
            </w:pPr>
            <w:r w:rsidRPr="00716048">
              <w:rPr>
                <w:rFonts w:ascii="Times New Roman" w:hAnsi="Times New Roman"/>
                <w:szCs w:val="24"/>
              </w:rPr>
              <w:t>Rangovas privalo pateikti:</w:t>
            </w:r>
          </w:p>
          <w:p w14:paraId="33C61284" w14:textId="0567E827" w:rsidR="00F744C8" w:rsidRPr="00716048" w:rsidRDefault="00F744C8">
            <w:pPr>
              <w:numPr>
                <w:ilvl w:val="0"/>
                <w:numId w:val="8"/>
              </w:numPr>
              <w:rPr>
                <w:rFonts w:ascii="Times New Roman" w:hAnsi="Times New Roman"/>
                <w:szCs w:val="24"/>
              </w:rPr>
            </w:pPr>
            <w:r w:rsidRPr="00716048">
              <w:rPr>
                <w:rFonts w:ascii="Times New Roman" w:hAnsi="Times New Roman"/>
                <w:szCs w:val="24"/>
              </w:rPr>
              <w:t>Vykdomosios dokumentacijos komplektą</w:t>
            </w:r>
            <w:r w:rsidR="00981B7A" w:rsidRPr="00716048">
              <w:rPr>
                <w:rFonts w:ascii="Times New Roman" w:hAnsi="Times New Roman"/>
                <w:szCs w:val="24"/>
              </w:rPr>
              <w:t>;</w:t>
            </w:r>
          </w:p>
          <w:p w14:paraId="46FE1187" w14:textId="7ED94FE7" w:rsidR="00981B7A" w:rsidRPr="00716048" w:rsidRDefault="00981B7A">
            <w:pPr>
              <w:numPr>
                <w:ilvl w:val="0"/>
                <w:numId w:val="8"/>
              </w:numPr>
              <w:rPr>
                <w:rFonts w:ascii="Times New Roman" w:hAnsi="Times New Roman"/>
                <w:szCs w:val="24"/>
              </w:rPr>
            </w:pPr>
            <w:r w:rsidRPr="00716048">
              <w:rPr>
                <w:rFonts w:ascii="Times New Roman" w:hAnsi="Times New Roman"/>
                <w:szCs w:val="24"/>
              </w:rPr>
              <w:t>Įvairias deklaracijas, kurių reikalauja įstatymai bei užsakovas.</w:t>
            </w:r>
          </w:p>
          <w:p w14:paraId="56FBE040" w14:textId="7F8BDA98" w:rsidR="00B6321D" w:rsidRPr="00716048" w:rsidRDefault="00B6321D">
            <w:pPr>
              <w:numPr>
                <w:ilvl w:val="0"/>
                <w:numId w:val="8"/>
              </w:numPr>
              <w:rPr>
                <w:rFonts w:ascii="Times New Roman" w:hAnsi="Times New Roman"/>
                <w:szCs w:val="24"/>
              </w:rPr>
            </w:pPr>
            <w:r w:rsidRPr="00716048">
              <w:rPr>
                <w:rFonts w:ascii="Times New Roman" w:hAnsi="Times New Roman"/>
                <w:szCs w:val="24"/>
              </w:rPr>
              <w:t>Rangovas p</w:t>
            </w:r>
            <w:r w:rsidRPr="00716048">
              <w:rPr>
                <w:rFonts w:ascii="Times New Roman" w:hAnsi="Times New Roman"/>
              </w:rPr>
              <w:t xml:space="preserve">rivalo </w:t>
            </w:r>
            <w:r w:rsidRPr="00716048">
              <w:rPr>
                <w:rFonts w:ascii="Times New Roman" w:hAnsi="Times New Roman"/>
                <w:szCs w:val="24"/>
              </w:rPr>
              <w:t xml:space="preserve">pateikti visas kitas deklaracija, kurios patvirtintų tinkamą įstatymų panaudojimą. </w:t>
            </w:r>
          </w:p>
          <w:p w14:paraId="658C6B43" w14:textId="77777777" w:rsidR="00B6321D" w:rsidRPr="00716048" w:rsidRDefault="00B6321D" w:rsidP="00B6321D">
            <w:pPr>
              <w:rPr>
                <w:rFonts w:ascii="Times New Roman" w:hAnsi="Times New Roman"/>
                <w:szCs w:val="24"/>
              </w:rPr>
            </w:pPr>
          </w:p>
          <w:p w14:paraId="740C7D2B" w14:textId="53C7E699" w:rsidR="002F3421" w:rsidRPr="00716048" w:rsidRDefault="002F3421" w:rsidP="00EC4BB1">
            <w:pPr>
              <w:widowControl w:val="0"/>
              <w:snapToGrid w:val="0"/>
              <w:ind w:right="31"/>
              <w:jc w:val="both"/>
              <w:rPr>
                <w:rStyle w:val="Other"/>
                <w:sz w:val="24"/>
                <w:szCs w:val="24"/>
              </w:rPr>
            </w:pPr>
          </w:p>
        </w:tc>
      </w:tr>
      <w:tr w:rsidR="00FE152E" w:rsidRPr="00716048" w14:paraId="6B22D9BE" w14:textId="77777777" w:rsidTr="00D02F32">
        <w:tc>
          <w:tcPr>
            <w:tcW w:w="562" w:type="dxa"/>
          </w:tcPr>
          <w:p w14:paraId="5FED8DE6" w14:textId="4FA47A2C" w:rsidR="00FE152E" w:rsidRPr="00716048" w:rsidRDefault="00FE152E" w:rsidP="007E5AEC">
            <w:pPr>
              <w:jc w:val="center"/>
              <w:rPr>
                <w:rFonts w:ascii="Times New Roman" w:hAnsi="Times New Roman"/>
                <w:b/>
                <w:bCs/>
                <w:szCs w:val="24"/>
              </w:rPr>
            </w:pPr>
            <w:r>
              <w:rPr>
                <w:rFonts w:ascii="Times New Roman" w:hAnsi="Times New Roman"/>
                <w:b/>
                <w:bCs/>
                <w:szCs w:val="24"/>
              </w:rPr>
              <w:t>10.</w:t>
            </w:r>
          </w:p>
        </w:tc>
        <w:tc>
          <w:tcPr>
            <w:tcW w:w="2127" w:type="dxa"/>
          </w:tcPr>
          <w:p w14:paraId="37699915" w14:textId="6CF29033" w:rsidR="00FE152E" w:rsidRPr="00716048" w:rsidRDefault="00890C49" w:rsidP="00F744C8">
            <w:pPr>
              <w:rPr>
                <w:rFonts w:ascii="Times New Roman" w:hAnsi="Times New Roman"/>
                <w:b/>
                <w:bCs/>
                <w:szCs w:val="24"/>
              </w:rPr>
            </w:pPr>
            <w:r w:rsidRPr="00DD14CF">
              <w:rPr>
                <w:b/>
                <w:bCs/>
              </w:rPr>
              <w:t>Darbų atlikimo terminai</w:t>
            </w:r>
            <w:r w:rsidR="00FE152E" w:rsidRPr="00DD14CF">
              <w:rPr>
                <w:rFonts w:ascii="Times New Roman" w:hAnsi="Times New Roman"/>
                <w:b/>
                <w:bCs/>
                <w:szCs w:val="24"/>
              </w:rPr>
              <w:t xml:space="preserve">: </w:t>
            </w:r>
          </w:p>
        </w:tc>
        <w:tc>
          <w:tcPr>
            <w:tcW w:w="7087" w:type="dxa"/>
          </w:tcPr>
          <w:p w14:paraId="77294600" w14:textId="0282AF30" w:rsidR="00890C49" w:rsidRPr="005B712A" w:rsidRDefault="005B712A">
            <w:pPr>
              <w:numPr>
                <w:ilvl w:val="0"/>
                <w:numId w:val="18"/>
              </w:numPr>
              <w:suppressAutoHyphens w:val="0"/>
            </w:pPr>
            <w:r w:rsidRPr="005B712A">
              <w:t>Darbų pradžia</w:t>
            </w:r>
            <w:r w:rsidR="00890C49" w:rsidRPr="005B712A">
              <w:t xml:space="preserve"> – nuo sutarties </w:t>
            </w:r>
            <w:r w:rsidRPr="005B712A">
              <w:t>pasirašymo</w:t>
            </w:r>
            <w:r w:rsidR="00890C49" w:rsidRPr="005B712A">
              <w:t xml:space="preserve">; </w:t>
            </w:r>
          </w:p>
          <w:p w14:paraId="710B102E" w14:textId="77777777" w:rsidR="005A42FF" w:rsidRPr="005A42FF" w:rsidRDefault="005A42FF">
            <w:pPr>
              <w:numPr>
                <w:ilvl w:val="0"/>
                <w:numId w:val="18"/>
              </w:numPr>
              <w:suppressAutoHyphens w:val="0"/>
            </w:pPr>
            <w:r w:rsidRPr="005A42FF">
              <w:t xml:space="preserve">Darbų vykdymo laikotarpis – 10 mėnesių. Rangovas privalo per 10 darbo dienų suderinti su Užsakovu ir pasirašyti darbų </w:t>
            </w:r>
            <w:r w:rsidRPr="005A42FF">
              <w:lastRenderedPageBreak/>
              <w:t>atlikimo grafiką. Privaloma, kad tvenkinio valymo ir pakrančių tvarkymo darbai būtų atlikti per 60 kalendorinių dienų. Visą likusį sutarties galiojimo laikotarpį turi būti džiovinamas dumblas, paskleidžiamas arba išvežamas, jeigu pagal atliktų tyrimų rezultatus jis pripažįstamas netinkamu naudoti, taip pat turi būti sutvarkyta įrengtos lomos teritorija;</w:t>
            </w:r>
          </w:p>
          <w:p w14:paraId="1D28E68E" w14:textId="7905DD63" w:rsidR="00890C49" w:rsidRPr="005A42FF" w:rsidRDefault="00890C49">
            <w:pPr>
              <w:numPr>
                <w:ilvl w:val="0"/>
                <w:numId w:val="18"/>
              </w:numPr>
              <w:suppressAutoHyphens w:val="0"/>
            </w:pPr>
            <w:r w:rsidRPr="005A42FF">
              <w:t xml:space="preserve">draudžiama vykdyti darbus laikotarpiu nuo kovo 15 d. iki birželio 30 d. </w:t>
            </w:r>
          </w:p>
          <w:p w14:paraId="69227D03" w14:textId="77777777" w:rsidR="00FE152E" w:rsidRPr="00716048" w:rsidRDefault="00FE152E" w:rsidP="00F744C8">
            <w:pPr>
              <w:rPr>
                <w:rFonts w:ascii="Times New Roman" w:hAnsi="Times New Roman"/>
                <w:szCs w:val="24"/>
              </w:rPr>
            </w:pPr>
          </w:p>
        </w:tc>
      </w:tr>
      <w:tr w:rsidR="00F6162A" w:rsidRPr="00716048" w14:paraId="54114209" w14:textId="77777777" w:rsidTr="00D02F32">
        <w:tc>
          <w:tcPr>
            <w:tcW w:w="562" w:type="dxa"/>
          </w:tcPr>
          <w:p w14:paraId="2E20724D" w14:textId="4ECE179E" w:rsidR="00F6162A" w:rsidRPr="00716048" w:rsidRDefault="000C1CF2" w:rsidP="007E5AEC">
            <w:pPr>
              <w:jc w:val="center"/>
              <w:rPr>
                <w:rFonts w:ascii="Times New Roman" w:hAnsi="Times New Roman"/>
                <w:b/>
                <w:bCs/>
                <w:szCs w:val="24"/>
              </w:rPr>
            </w:pPr>
            <w:r w:rsidRPr="00716048">
              <w:rPr>
                <w:rFonts w:ascii="Times New Roman" w:hAnsi="Times New Roman"/>
                <w:b/>
                <w:bCs/>
                <w:szCs w:val="24"/>
              </w:rPr>
              <w:lastRenderedPageBreak/>
              <w:t>1</w:t>
            </w:r>
            <w:r w:rsidR="00FE152E">
              <w:rPr>
                <w:rFonts w:ascii="Times New Roman" w:hAnsi="Times New Roman"/>
                <w:b/>
                <w:bCs/>
                <w:szCs w:val="24"/>
              </w:rPr>
              <w:t>1</w:t>
            </w:r>
            <w:r w:rsidR="00FF077A" w:rsidRPr="00716048">
              <w:rPr>
                <w:rFonts w:ascii="Times New Roman" w:hAnsi="Times New Roman"/>
                <w:b/>
                <w:bCs/>
                <w:szCs w:val="24"/>
              </w:rPr>
              <w:t>.</w:t>
            </w:r>
          </w:p>
        </w:tc>
        <w:tc>
          <w:tcPr>
            <w:tcW w:w="2127" w:type="dxa"/>
          </w:tcPr>
          <w:p w14:paraId="2DCDBE27" w14:textId="1BA2ECDE" w:rsidR="00F6162A" w:rsidRPr="00716048" w:rsidRDefault="00FF077A" w:rsidP="007E5AEC">
            <w:pPr>
              <w:jc w:val="both"/>
              <w:rPr>
                <w:rFonts w:ascii="Times New Roman" w:eastAsia="Lucida Sans Unicode" w:hAnsi="Times New Roman"/>
                <w:b/>
                <w:bCs/>
                <w:kern w:val="1"/>
                <w:szCs w:val="24"/>
                <w:lang w:eastAsia="hi-IN" w:bidi="hi-IN"/>
              </w:rPr>
            </w:pPr>
            <w:r w:rsidRPr="00716048">
              <w:rPr>
                <w:rFonts w:ascii="Times New Roman" w:eastAsia="Lucida Sans Unicode" w:hAnsi="Times New Roman"/>
                <w:b/>
                <w:bCs/>
                <w:kern w:val="1"/>
                <w:szCs w:val="24"/>
                <w:lang w:eastAsia="hi-IN" w:bidi="hi-IN"/>
              </w:rPr>
              <w:t>Apmokėjimas</w:t>
            </w:r>
            <w:r w:rsidR="00556E4A" w:rsidRPr="00716048">
              <w:rPr>
                <w:rFonts w:ascii="Times New Roman" w:eastAsia="Lucida Sans Unicode" w:hAnsi="Times New Roman"/>
                <w:b/>
                <w:bCs/>
                <w:kern w:val="1"/>
                <w:szCs w:val="24"/>
                <w:lang w:eastAsia="hi-IN" w:bidi="hi-IN"/>
              </w:rPr>
              <w:t>:</w:t>
            </w:r>
          </w:p>
        </w:tc>
        <w:tc>
          <w:tcPr>
            <w:tcW w:w="7087" w:type="dxa"/>
          </w:tcPr>
          <w:p w14:paraId="7A3F9A1E" w14:textId="51B056D2" w:rsidR="0082762F" w:rsidRPr="00716048" w:rsidRDefault="0082762F" w:rsidP="0082762F">
            <w:pPr>
              <w:widowControl w:val="0"/>
              <w:snapToGrid w:val="0"/>
              <w:ind w:left="567" w:right="107"/>
              <w:jc w:val="both"/>
              <w:rPr>
                <w:rFonts w:ascii="Times New Roman" w:hAnsi="Times New Roman"/>
                <w:szCs w:val="24"/>
              </w:rPr>
            </w:pPr>
            <w:bookmarkStart w:id="0" w:name="_Hlk86214758"/>
            <w:r w:rsidRPr="00716048">
              <w:rPr>
                <w:rFonts w:ascii="Times New Roman" w:hAnsi="Times New Roman"/>
                <w:szCs w:val="24"/>
              </w:rPr>
              <w:t xml:space="preserve">Už kokybiškai ir laiku atliktus Darbus Užsakovas sumoka </w:t>
            </w:r>
            <w:r w:rsidRPr="00716048">
              <w:rPr>
                <w:rFonts w:ascii="Times New Roman" w:hAnsi="Times New Roman"/>
                <w:bCs/>
                <w:szCs w:val="24"/>
              </w:rPr>
              <w:t>Rangovui per 30</w:t>
            </w:r>
            <w:r w:rsidRPr="00716048">
              <w:rPr>
                <w:rFonts w:ascii="Times New Roman" w:hAnsi="Times New Roman"/>
                <w:b/>
                <w:szCs w:val="24"/>
              </w:rPr>
              <w:t xml:space="preserve"> (trisdešimt) dienų</w:t>
            </w:r>
            <w:r w:rsidRPr="00716048">
              <w:rPr>
                <w:rFonts w:ascii="Times New Roman" w:hAnsi="Times New Roman"/>
                <w:szCs w:val="24"/>
              </w:rPr>
              <w:t xml:space="preserve"> nuo Darbų priėmimo–perdavimo akto pagrindu išrašytos PVM sąskaitos faktūros gavimo dienos. </w:t>
            </w:r>
            <w:bookmarkEnd w:id="0"/>
            <w:r w:rsidR="00FF077A" w:rsidRPr="00716048">
              <w:rPr>
                <w:rFonts w:ascii="Times New Roman" w:hAnsi="Times New Roman"/>
                <w:szCs w:val="24"/>
              </w:rPr>
              <w:t xml:space="preserve">Aktai ir PVM sąskaitos faktūros turi būti išrašomos atsižvelgiant į suderintą darbų atlikimo grafiką. </w:t>
            </w:r>
          </w:p>
          <w:p w14:paraId="4904B143" w14:textId="3C86034A" w:rsidR="00F6162A" w:rsidRPr="00716048" w:rsidRDefault="00F6162A" w:rsidP="00F6162A">
            <w:pPr>
              <w:widowControl w:val="0"/>
              <w:snapToGrid w:val="0"/>
              <w:ind w:right="107"/>
              <w:jc w:val="both"/>
              <w:rPr>
                <w:rStyle w:val="Other"/>
                <w:sz w:val="24"/>
                <w:szCs w:val="24"/>
              </w:rPr>
            </w:pPr>
          </w:p>
        </w:tc>
      </w:tr>
    </w:tbl>
    <w:p w14:paraId="67260ED4" w14:textId="77777777" w:rsidR="0066420E" w:rsidRPr="00716048" w:rsidRDefault="0066420E">
      <w:pPr>
        <w:rPr>
          <w:rFonts w:ascii="Times New Roman" w:hAnsi="Times New Roman"/>
          <w:szCs w:val="24"/>
        </w:rPr>
      </w:pPr>
    </w:p>
    <w:p w14:paraId="5527E73B" w14:textId="77777777" w:rsidR="00470A50" w:rsidRPr="00716048" w:rsidRDefault="00470A50">
      <w:pPr>
        <w:rPr>
          <w:rFonts w:ascii="Times New Roman" w:hAnsi="Times New Roman"/>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850"/>
        <w:gridCol w:w="2410"/>
        <w:gridCol w:w="851"/>
        <w:gridCol w:w="2965"/>
      </w:tblGrid>
      <w:tr w:rsidR="000B49F1" w:rsidRPr="00716048" w14:paraId="449DE825" w14:textId="77777777" w:rsidTr="000B49F1">
        <w:tc>
          <w:tcPr>
            <w:tcW w:w="3119" w:type="dxa"/>
            <w:tcBorders>
              <w:bottom w:val="single" w:sz="4" w:space="0" w:color="auto"/>
            </w:tcBorders>
          </w:tcPr>
          <w:p w14:paraId="4691E9ED" w14:textId="77777777" w:rsidR="000B49F1" w:rsidRPr="00716048" w:rsidRDefault="000B49F1">
            <w:pPr>
              <w:rPr>
                <w:rFonts w:ascii="Times New Roman" w:hAnsi="Times New Roman"/>
                <w:szCs w:val="24"/>
              </w:rPr>
            </w:pPr>
          </w:p>
        </w:tc>
        <w:tc>
          <w:tcPr>
            <w:tcW w:w="850" w:type="dxa"/>
          </w:tcPr>
          <w:p w14:paraId="66C81584" w14:textId="77777777" w:rsidR="000B49F1" w:rsidRPr="00716048" w:rsidRDefault="000B49F1">
            <w:pPr>
              <w:rPr>
                <w:rFonts w:ascii="Times New Roman" w:hAnsi="Times New Roman"/>
                <w:szCs w:val="24"/>
              </w:rPr>
            </w:pPr>
          </w:p>
        </w:tc>
        <w:tc>
          <w:tcPr>
            <w:tcW w:w="2410" w:type="dxa"/>
            <w:tcBorders>
              <w:bottom w:val="single" w:sz="4" w:space="0" w:color="auto"/>
            </w:tcBorders>
          </w:tcPr>
          <w:p w14:paraId="24EE62CA" w14:textId="77777777" w:rsidR="000B49F1" w:rsidRPr="00716048" w:rsidRDefault="000B49F1">
            <w:pPr>
              <w:rPr>
                <w:rFonts w:ascii="Times New Roman" w:hAnsi="Times New Roman"/>
                <w:szCs w:val="24"/>
              </w:rPr>
            </w:pPr>
          </w:p>
        </w:tc>
        <w:tc>
          <w:tcPr>
            <w:tcW w:w="851" w:type="dxa"/>
          </w:tcPr>
          <w:p w14:paraId="6850A032" w14:textId="77777777" w:rsidR="000B49F1" w:rsidRPr="00716048" w:rsidRDefault="000B49F1">
            <w:pPr>
              <w:rPr>
                <w:rFonts w:ascii="Times New Roman" w:hAnsi="Times New Roman"/>
                <w:szCs w:val="24"/>
              </w:rPr>
            </w:pPr>
          </w:p>
        </w:tc>
        <w:tc>
          <w:tcPr>
            <w:tcW w:w="2965" w:type="dxa"/>
            <w:tcBorders>
              <w:bottom w:val="single" w:sz="4" w:space="0" w:color="auto"/>
            </w:tcBorders>
          </w:tcPr>
          <w:p w14:paraId="781E7C92" w14:textId="77777777" w:rsidR="000B49F1" w:rsidRPr="00716048" w:rsidRDefault="000B49F1">
            <w:pPr>
              <w:rPr>
                <w:rFonts w:ascii="Times New Roman" w:hAnsi="Times New Roman"/>
                <w:szCs w:val="24"/>
              </w:rPr>
            </w:pPr>
          </w:p>
        </w:tc>
      </w:tr>
      <w:tr w:rsidR="000B49F1" w:rsidRPr="00AE2D38" w14:paraId="76B36C1B" w14:textId="77777777" w:rsidTr="000B49F1">
        <w:tc>
          <w:tcPr>
            <w:tcW w:w="3119" w:type="dxa"/>
            <w:tcBorders>
              <w:top w:val="single" w:sz="4" w:space="0" w:color="auto"/>
            </w:tcBorders>
          </w:tcPr>
          <w:p w14:paraId="78DFBE10" w14:textId="6B6A24E6" w:rsidR="000B49F1" w:rsidRPr="00716048" w:rsidRDefault="000B49F1" w:rsidP="000B49F1">
            <w:pPr>
              <w:jc w:val="center"/>
              <w:rPr>
                <w:rFonts w:ascii="Times New Roman" w:hAnsi="Times New Roman"/>
                <w:i/>
                <w:iCs/>
                <w:szCs w:val="24"/>
              </w:rPr>
            </w:pPr>
            <w:r w:rsidRPr="00716048">
              <w:rPr>
                <w:rFonts w:ascii="Times New Roman" w:hAnsi="Times New Roman"/>
                <w:i/>
                <w:iCs/>
                <w:szCs w:val="24"/>
              </w:rPr>
              <w:t>Statytojas (užsakovas)</w:t>
            </w:r>
          </w:p>
        </w:tc>
        <w:tc>
          <w:tcPr>
            <w:tcW w:w="850" w:type="dxa"/>
          </w:tcPr>
          <w:p w14:paraId="3A8B57DC" w14:textId="77777777" w:rsidR="000B49F1" w:rsidRPr="00716048" w:rsidRDefault="000B49F1">
            <w:pPr>
              <w:rPr>
                <w:rFonts w:ascii="Times New Roman" w:hAnsi="Times New Roman"/>
                <w:i/>
                <w:iCs/>
                <w:szCs w:val="24"/>
              </w:rPr>
            </w:pPr>
          </w:p>
        </w:tc>
        <w:tc>
          <w:tcPr>
            <w:tcW w:w="2410" w:type="dxa"/>
            <w:tcBorders>
              <w:top w:val="single" w:sz="4" w:space="0" w:color="auto"/>
            </w:tcBorders>
          </w:tcPr>
          <w:p w14:paraId="0EB66A11" w14:textId="18A6A4E4" w:rsidR="000B49F1" w:rsidRPr="00716048" w:rsidRDefault="000B49F1" w:rsidP="000B49F1">
            <w:pPr>
              <w:jc w:val="center"/>
              <w:rPr>
                <w:rFonts w:ascii="Times New Roman" w:hAnsi="Times New Roman"/>
                <w:i/>
                <w:iCs/>
                <w:szCs w:val="24"/>
              </w:rPr>
            </w:pPr>
            <w:r w:rsidRPr="00716048">
              <w:rPr>
                <w:rFonts w:ascii="Times New Roman" w:hAnsi="Times New Roman"/>
                <w:i/>
                <w:iCs/>
                <w:szCs w:val="24"/>
              </w:rPr>
              <w:t>(parašas)</w:t>
            </w:r>
          </w:p>
        </w:tc>
        <w:tc>
          <w:tcPr>
            <w:tcW w:w="851" w:type="dxa"/>
          </w:tcPr>
          <w:p w14:paraId="070FCB2C" w14:textId="77777777" w:rsidR="000B49F1" w:rsidRPr="00716048" w:rsidRDefault="000B49F1">
            <w:pPr>
              <w:rPr>
                <w:rFonts w:ascii="Times New Roman" w:hAnsi="Times New Roman"/>
                <w:i/>
                <w:iCs/>
                <w:szCs w:val="24"/>
              </w:rPr>
            </w:pPr>
          </w:p>
        </w:tc>
        <w:tc>
          <w:tcPr>
            <w:tcW w:w="2965" w:type="dxa"/>
            <w:tcBorders>
              <w:top w:val="single" w:sz="4" w:space="0" w:color="auto"/>
            </w:tcBorders>
          </w:tcPr>
          <w:p w14:paraId="03F204EB" w14:textId="24356EF0" w:rsidR="000B49F1" w:rsidRPr="00AE2D38" w:rsidRDefault="000B49F1" w:rsidP="000B49F1">
            <w:pPr>
              <w:jc w:val="center"/>
              <w:rPr>
                <w:rFonts w:ascii="Times New Roman" w:hAnsi="Times New Roman"/>
                <w:i/>
                <w:iCs/>
                <w:szCs w:val="24"/>
              </w:rPr>
            </w:pPr>
            <w:r w:rsidRPr="00716048">
              <w:rPr>
                <w:rFonts w:ascii="Times New Roman" w:hAnsi="Times New Roman"/>
                <w:i/>
                <w:iCs/>
                <w:szCs w:val="24"/>
              </w:rPr>
              <w:t>(vardas, pavardė)</w:t>
            </w:r>
          </w:p>
        </w:tc>
      </w:tr>
    </w:tbl>
    <w:p w14:paraId="61212C58" w14:textId="77777777" w:rsidR="000B49F1" w:rsidRPr="00AE2D38" w:rsidRDefault="000B49F1">
      <w:pPr>
        <w:rPr>
          <w:rFonts w:ascii="Times New Roman" w:hAnsi="Times New Roman"/>
          <w:szCs w:val="24"/>
        </w:rPr>
      </w:pPr>
    </w:p>
    <w:p w14:paraId="2EEA7F5B" w14:textId="77777777" w:rsidR="000D2F35" w:rsidRPr="00AE2D38" w:rsidRDefault="000D2F35">
      <w:pPr>
        <w:rPr>
          <w:rFonts w:ascii="Times New Roman" w:hAnsi="Times New Roman"/>
          <w:szCs w:val="24"/>
        </w:rPr>
      </w:pPr>
    </w:p>
    <w:p w14:paraId="18CF2F76" w14:textId="77777777" w:rsidR="000D2F35" w:rsidRPr="00AE2D38" w:rsidRDefault="000D2F35">
      <w:pPr>
        <w:rPr>
          <w:rFonts w:ascii="Times New Roman" w:hAnsi="Times New Roman"/>
          <w:szCs w:val="24"/>
        </w:rPr>
      </w:pPr>
    </w:p>
    <w:p w14:paraId="7CF115E4" w14:textId="77777777" w:rsidR="000D2F35" w:rsidRPr="00AE2D38" w:rsidRDefault="000D2F35">
      <w:pPr>
        <w:rPr>
          <w:rFonts w:ascii="Times New Roman" w:hAnsi="Times New Roman"/>
          <w:szCs w:val="24"/>
        </w:rPr>
      </w:pPr>
    </w:p>
    <w:p w14:paraId="3B54AC8D" w14:textId="77777777" w:rsidR="000D2F35" w:rsidRPr="00AE2D38" w:rsidRDefault="000D2F35">
      <w:pPr>
        <w:rPr>
          <w:rFonts w:ascii="Times New Roman" w:hAnsi="Times New Roman"/>
          <w:szCs w:val="24"/>
        </w:rPr>
      </w:pPr>
    </w:p>
    <w:p w14:paraId="6E6E0EFD" w14:textId="2F31913D" w:rsidR="000D2F35" w:rsidRPr="00D47AD8" w:rsidRDefault="000D2F35">
      <w:pPr>
        <w:rPr>
          <w:rFonts w:ascii="Times New Roman" w:hAnsi="Times New Roman"/>
          <w:szCs w:val="24"/>
        </w:rPr>
      </w:pPr>
      <w:r w:rsidRPr="00AE2D38">
        <w:rPr>
          <w:rFonts w:ascii="Times New Roman" w:hAnsi="Times New Roman"/>
          <w:szCs w:val="24"/>
        </w:rPr>
        <w:t xml:space="preserve"> </w:t>
      </w:r>
    </w:p>
    <w:sectPr w:rsidR="000D2F35" w:rsidRPr="00D47AD8" w:rsidSect="007A07EE">
      <w:headerReference w:type="first" r:id="rId8"/>
      <w:pgSz w:w="11906" w:h="16838"/>
      <w:pgMar w:top="851"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7318F" w14:textId="77777777" w:rsidR="005E1F12" w:rsidRPr="00AE2D38" w:rsidRDefault="005E1F12" w:rsidP="008C4AF3">
      <w:r w:rsidRPr="00AE2D38">
        <w:separator/>
      </w:r>
    </w:p>
  </w:endnote>
  <w:endnote w:type="continuationSeparator" w:id="0">
    <w:p w14:paraId="1C990938" w14:textId="77777777" w:rsidR="005E1F12" w:rsidRPr="00AE2D38" w:rsidRDefault="005E1F12" w:rsidP="008C4AF3">
      <w:r w:rsidRPr="00AE2D3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EFE73" w14:textId="77777777" w:rsidR="005E1F12" w:rsidRPr="00AE2D38" w:rsidRDefault="005E1F12" w:rsidP="008C4AF3">
      <w:r w:rsidRPr="00AE2D38">
        <w:separator/>
      </w:r>
    </w:p>
  </w:footnote>
  <w:footnote w:type="continuationSeparator" w:id="0">
    <w:p w14:paraId="2D35B986" w14:textId="77777777" w:rsidR="005E1F12" w:rsidRPr="00AE2D38" w:rsidRDefault="005E1F12" w:rsidP="008C4AF3">
      <w:r w:rsidRPr="00AE2D3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52104" w14:textId="053CA334" w:rsidR="007A07EE" w:rsidRPr="00AE2D38" w:rsidRDefault="001860B6" w:rsidP="007A07EE">
    <w:pPr>
      <w:widowControl w:val="0"/>
      <w:spacing w:line="276" w:lineRule="auto"/>
      <w:jc w:val="center"/>
      <w:rPr>
        <w:rFonts w:ascii="Times New Roman" w:eastAsia="Lucida Sans Unicode" w:hAnsi="Times New Roman" w:cs="Mangal"/>
        <w:b/>
        <w:caps/>
        <w:kern w:val="24"/>
        <w:szCs w:val="24"/>
        <w:lang w:eastAsia="hi-IN" w:bidi="hi-IN"/>
      </w:rPr>
    </w:pPr>
    <w:r w:rsidRPr="00AE2D38">
      <w:rPr>
        <w:rFonts w:ascii="Times New Roman" w:eastAsia="Lucida Sans Unicode" w:hAnsi="Times New Roman" w:cs="Mangal"/>
        <w:b/>
        <w:caps/>
        <w:kern w:val="24"/>
        <w:szCs w:val="24"/>
        <w:lang w:eastAsia="hi-IN" w:bidi="hi-IN"/>
      </w:rPr>
      <w:t xml:space="preserve">KVĖDARNOS I TVENKINIO ŽEMĖS SKLYPE UN. NR. 4400-2053-2086 TELKINIO VALYMO IR PAKRANČIŲ TVARKYMO </w:t>
    </w:r>
    <w:r w:rsidR="000C0516" w:rsidRPr="00AE2D38">
      <w:rPr>
        <w:rFonts w:ascii="Times New Roman" w:eastAsia="Lucida Sans Unicode" w:hAnsi="Times New Roman" w:cs="Mangal"/>
        <w:b/>
        <w:caps/>
        <w:kern w:val="24"/>
        <w:szCs w:val="24"/>
        <w:lang w:eastAsia="hi-IN" w:bidi="hi-IN"/>
      </w:rPr>
      <w:t xml:space="preserve"> rangos darbų</w:t>
    </w:r>
    <w:r w:rsidRPr="00AE2D38">
      <w:rPr>
        <w:rFonts w:ascii="Times New Roman" w:eastAsia="Lucida Sans Unicode" w:hAnsi="Times New Roman" w:cs="Mangal"/>
        <w:b/>
        <w:caps/>
        <w:kern w:val="24"/>
        <w:szCs w:val="24"/>
        <w:lang w:eastAsia="hi-IN" w:bidi="hi-IN"/>
      </w:rPr>
      <w:t xml:space="preserve"> PIRKIMO</w:t>
    </w:r>
  </w:p>
  <w:p w14:paraId="11A060DC" w14:textId="77777777" w:rsidR="007A07EE" w:rsidRPr="00AE2D38" w:rsidRDefault="007A07EE" w:rsidP="007A07EE">
    <w:pPr>
      <w:widowControl w:val="0"/>
      <w:spacing w:line="276" w:lineRule="auto"/>
      <w:jc w:val="center"/>
      <w:rPr>
        <w:rFonts w:ascii="Times New Roman" w:eastAsia="Lucida Sans Unicode" w:hAnsi="Times New Roman" w:cs="Mangal"/>
        <w:b/>
        <w:kern w:val="1"/>
        <w:szCs w:val="24"/>
        <w:lang w:eastAsia="hi-IN" w:bidi="hi-IN"/>
      </w:rPr>
    </w:pPr>
    <w:r w:rsidRPr="00AE2D38">
      <w:rPr>
        <w:rFonts w:ascii="Times New Roman" w:eastAsia="Lucida Sans Unicode" w:hAnsi="Times New Roman" w:cs="Mangal"/>
        <w:b/>
        <w:kern w:val="1"/>
        <w:szCs w:val="24"/>
        <w:lang w:eastAsia="hi-IN" w:bidi="hi-IN"/>
      </w:rPr>
      <w:t>TECHNINĖ UŽDUOTIS</w:t>
    </w:r>
  </w:p>
  <w:p w14:paraId="7C30C22D" w14:textId="77777777" w:rsidR="007A07EE" w:rsidRPr="00AE2D38" w:rsidRDefault="007A07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3"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4"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6"/>
    <w:multiLevelType w:val="multilevel"/>
    <w:tmpl w:val="00000006"/>
    <w:name w:val="WW8Num6"/>
    <w:lvl w:ilvl="0">
      <w:start w:val="1"/>
      <w:numFmt w:val="bullet"/>
      <w:lvlText w:val="-"/>
      <w:lvlJc w:val="left"/>
      <w:pPr>
        <w:tabs>
          <w:tab w:val="num" w:pos="0"/>
        </w:tabs>
        <w:ind w:left="360" w:hanging="360"/>
      </w:pPr>
      <w:rPr>
        <w:rFonts w:ascii="Times New Roman" w:hAnsi="Times New Roman" w:cs="Courier New"/>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7" w15:restartNumberingAfterBreak="0">
    <w:nsid w:val="00000007"/>
    <w:multiLevelType w:val="multilevel"/>
    <w:tmpl w:val="00000007"/>
    <w:name w:val="WW8Num7"/>
    <w:lvl w:ilvl="0">
      <w:start w:val="1"/>
      <w:numFmt w:val="bullet"/>
      <w:lvlText w:val="−"/>
      <w:lvlJc w:val="left"/>
      <w:pPr>
        <w:tabs>
          <w:tab w:val="num" w:pos="0"/>
        </w:tabs>
        <w:ind w:left="360" w:hanging="360"/>
      </w:pPr>
      <w:rPr>
        <w:rFonts w:ascii="Times New Roman" w:hAnsi="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8"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 w15:restartNumberingAfterBreak="0">
    <w:nsid w:val="00000009"/>
    <w:multiLevelType w:val="multilevel"/>
    <w:tmpl w:val="00000009"/>
    <w:name w:val="WW8Num9"/>
    <w:lvl w:ilvl="0">
      <w:start w:val="5"/>
      <w:numFmt w:val="decimal"/>
      <w:lvlText w:val="%1."/>
      <w:lvlJc w:val="left"/>
      <w:pPr>
        <w:tabs>
          <w:tab w:val="num" w:pos="0"/>
        </w:tabs>
        <w:ind w:left="418" w:hanging="360"/>
      </w:pPr>
    </w:lvl>
    <w:lvl w:ilvl="1">
      <w:start w:val="1"/>
      <w:numFmt w:val="lowerLetter"/>
      <w:lvlText w:val="%2."/>
      <w:lvlJc w:val="left"/>
      <w:pPr>
        <w:tabs>
          <w:tab w:val="num" w:pos="0"/>
        </w:tabs>
        <w:ind w:left="1138" w:hanging="360"/>
      </w:pPr>
    </w:lvl>
    <w:lvl w:ilvl="2">
      <w:start w:val="1"/>
      <w:numFmt w:val="lowerRoman"/>
      <w:lvlText w:val="%2.%3."/>
      <w:lvlJc w:val="left"/>
      <w:pPr>
        <w:tabs>
          <w:tab w:val="num" w:pos="0"/>
        </w:tabs>
        <w:ind w:left="1858" w:hanging="180"/>
      </w:pPr>
    </w:lvl>
    <w:lvl w:ilvl="3">
      <w:start w:val="1"/>
      <w:numFmt w:val="decimal"/>
      <w:lvlText w:val="%2.%3.%4."/>
      <w:lvlJc w:val="left"/>
      <w:pPr>
        <w:tabs>
          <w:tab w:val="num" w:pos="0"/>
        </w:tabs>
        <w:ind w:left="2578" w:hanging="360"/>
      </w:pPr>
    </w:lvl>
    <w:lvl w:ilvl="4">
      <w:start w:val="1"/>
      <w:numFmt w:val="lowerLetter"/>
      <w:lvlText w:val="%2.%3.%4.%5."/>
      <w:lvlJc w:val="left"/>
      <w:pPr>
        <w:tabs>
          <w:tab w:val="num" w:pos="0"/>
        </w:tabs>
        <w:ind w:left="3298" w:hanging="360"/>
      </w:pPr>
    </w:lvl>
    <w:lvl w:ilvl="5">
      <w:start w:val="1"/>
      <w:numFmt w:val="lowerRoman"/>
      <w:lvlText w:val="%2.%3.%4.%5.%6."/>
      <w:lvlJc w:val="left"/>
      <w:pPr>
        <w:tabs>
          <w:tab w:val="num" w:pos="0"/>
        </w:tabs>
        <w:ind w:left="4018" w:hanging="180"/>
      </w:pPr>
    </w:lvl>
    <w:lvl w:ilvl="6">
      <w:start w:val="1"/>
      <w:numFmt w:val="decimal"/>
      <w:lvlText w:val="%2.%3.%4.%5.%6.%7."/>
      <w:lvlJc w:val="left"/>
      <w:pPr>
        <w:tabs>
          <w:tab w:val="num" w:pos="0"/>
        </w:tabs>
        <w:ind w:left="4738" w:hanging="360"/>
      </w:pPr>
    </w:lvl>
    <w:lvl w:ilvl="7">
      <w:start w:val="1"/>
      <w:numFmt w:val="lowerLetter"/>
      <w:lvlText w:val="%2.%3.%4.%5.%6.%7.%8."/>
      <w:lvlJc w:val="left"/>
      <w:pPr>
        <w:tabs>
          <w:tab w:val="num" w:pos="0"/>
        </w:tabs>
        <w:ind w:left="5458" w:hanging="360"/>
      </w:pPr>
    </w:lvl>
    <w:lvl w:ilvl="8">
      <w:start w:val="1"/>
      <w:numFmt w:val="lowerRoman"/>
      <w:lvlText w:val="%2.%3.%4.%5.%6.%7.%8.%9."/>
      <w:lvlJc w:val="left"/>
      <w:pPr>
        <w:tabs>
          <w:tab w:val="num" w:pos="0"/>
        </w:tabs>
        <w:ind w:left="6178" w:hanging="180"/>
      </w:pPr>
    </w:lvl>
  </w:abstractNum>
  <w:abstractNum w:abstractNumId="10" w15:restartNumberingAfterBreak="0">
    <w:nsid w:val="0000000A"/>
    <w:multiLevelType w:val="multilevel"/>
    <w:tmpl w:val="0000000A"/>
    <w:name w:val="WW8Num10"/>
    <w:lvl w:ilvl="0">
      <w:start w:val="1"/>
      <w:numFmt w:val="bullet"/>
      <w:lvlText w:val="-"/>
      <w:lvlJc w:val="left"/>
      <w:pPr>
        <w:tabs>
          <w:tab w:val="num" w:pos="0"/>
        </w:tabs>
        <w:ind w:left="360" w:hanging="360"/>
      </w:pPr>
      <w:rPr>
        <w:rFonts w:ascii="Times New Roman" w:hAnsi="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1" w15:restartNumberingAfterBreak="0">
    <w:nsid w:val="0000000B"/>
    <w:multiLevelType w:val="multilevel"/>
    <w:tmpl w:val="0000000B"/>
    <w:name w:val="WW8Num11"/>
    <w:lvl w:ilvl="0">
      <w:start w:val="13"/>
      <w:numFmt w:val="bullet"/>
      <w:lvlText w:val="–"/>
      <w:lvlJc w:val="left"/>
      <w:pPr>
        <w:tabs>
          <w:tab w:val="num" w:pos="0"/>
        </w:tabs>
        <w:ind w:left="720" w:hanging="360"/>
      </w:pPr>
      <w:rPr>
        <w:rFonts w:ascii="Times New Roman" w:hAnsi="Times New Roman" w:cs="Courier 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C"/>
    <w:multiLevelType w:val="multilevel"/>
    <w:tmpl w:val="0000000C"/>
    <w:name w:val="WW8Num12"/>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0000000D"/>
    <w:multiLevelType w:val="multilevel"/>
    <w:tmpl w:val="0000000D"/>
    <w:name w:val="WW8Num13"/>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4" w15:restartNumberingAfterBreak="0">
    <w:nsid w:val="0000000E"/>
    <w:multiLevelType w:val="multilevel"/>
    <w:tmpl w:val="0000000E"/>
    <w:name w:val="WW8Num14"/>
    <w:lvl w:ilvl="0">
      <w:start w:val="1"/>
      <w:numFmt w:val="decimal"/>
      <w:lvlText w:val="%1."/>
      <w:lvlJc w:val="left"/>
      <w:pPr>
        <w:tabs>
          <w:tab w:val="num" w:pos="1440"/>
        </w:tabs>
        <w:ind w:left="144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2880"/>
        </w:tabs>
        <w:ind w:left="2880" w:hanging="360"/>
      </w:pPr>
    </w:lvl>
    <w:lvl w:ilvl="5">
      <w:start w:val="1"/>
      <w:numFmt w:val="decimal"/>
      <w:lvlText w:val="%6."/>
      <w:lvlJc w:val="left"/>
      <w:pPr>
        <w:tabs>
          <w:tab w:val="num" w:pos="3240"/>
        </w:tabs>
        <w:ind w:left="3240" w:hanging="360"/>
      </w:pPr>
    </w:lvl>
    <w:lvl w:ilvl="6">
      <w:start w:val="1"/>
      <w:numFmt w:val="decimal"/>
      <w:lvlText w:val="%7."/>
      <w:lvlJc w:val="left"/>
      <w:pPr>
        <w:tabs>
          <w:tab w:val="num" w:pos="3600"/>
        </w:tabs>
        <w:ind w:left="3600" w:hanging="360"/>
      </w:pPr>
    </w:lvl>
    <w:lvl w:ilvl="7">
      <w:start w:val="1"/>
      <w:numFmt w:val="decimal"/>
      <w:lvlText w:val="%8."/>
      <w:lvlJc w:val="left"/>
      <w:pPr>
        <w:tabs>
          <w:tab w:val="num" w:pos="3960"/>
        </w:tabs>
        <w:ind w:left="3960" w:hanging="360"/>
      </w:pPr>
    </w:lvl>
    <w:lvl w:ilvl="8">
      <w:start w:val="1"/>
      <w:numFmt w:val="decimal"/>
      <w:lvlText w:val="%9."/>
      <w:lvlJc w:val="left"/>
      <w:pPr>
        <w:tabs>
          <w:tab w:val="num" w:pos="4320"/>
        </w:tabs>
        <w:ind w:left="4320" w:hanging="360"/>
      </w:pPr>
    </w:lvl>
  </w:abstractNum>
  <w:abstractNum w:abstractNumId="15" w15:restartNumberingAfterBreak="0">
    <w:nsid w:val="0000000F"/>
    <w:multiLevelType w:val="multilevel"/>
    <w:tmpl w:val="0000000F"/>
    <w:name w:val="WW8Num15"/>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47F288F"/>
    <w:multiLevelType w:val="multilevel"/>
    <w:tmpl w:val="69846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4B36621"/>
    <w:multiLevelType w:val="multilevel"/>
    <w:tmpl w:val="A884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C597395"/>
    <w:multiLevelType w:val="multilevel"/>
    <w:tmpl w:val="D5BC3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C83E22"/>
    <w:multiLevelType w:val="multilevel"/>
    <w:tmpl w:val="B164C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51482C"/>
    <w:multiLevelType w:val="multilevel"/>
    <w:tmpl w:val="991A17BA"/>
    <w:styleLink w:val="LFO51"/>
    <w:lvl w:ilvl="0">
      <w:start w:val="1"/>
      <w:numFmt w:val="decimal"/>
      <w:pStyle w:val="Stilius4"/>
      <w:lvlText w:val="%1."/>
      <w:lvlJc w:val="left"/>
      <w:pPr>
        <w:tabs>
          <w:tab w:val="num" w:pos="720"/>
        </w:tabs>
        <w:ind w:left="720" w:hanging="360"/>
      </w:pPr>
      <w:rPr>
        <w:rFonts w:hint="default"/>
      </w:rPr>
    </w:lvl>
    <w:lvl w:ilvl="1">
      <w:start w:val="1"/>
      <w:numFmt w:val="decimal"/>
      <w:isLgl/>
      <w:lvlText w:val="%1.%2."/>
      <w:lvlJc w:val="left"/>
      <w:pPr>
        <w:tabs>
          <w:tab w:val="num" w:pos="845"/>
        </w:tabs>
        <w:ind w:left="845" w:hanging="42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38223084"/>
    <w:multiLevelType w:val="multilevel"/>
    <w:tmpl w:val="4C4C5340"/>
    <w:lvl w:ilvl="0">
      <w:start w:val="1"/>
      <w:numFmt w:val="decimal"/>
      <w:pStyle w:val="Linija"/>
      <w:lvlText w:val="%1."/>
      <w:lvlJc w:val="left"/>
      <w:pPr>
        <w:ind w:left="5605" w:hanging="360"/>
      </w:pPr>
    </w:lvl>
    <w:lvl w:ilvl="1">
      <w:start w:val="1"/>
      <w:numFmt w:val="decimal"/>
      <w:isLgl/>
      <w:lvlText w:val="%1.%2."/>
      <w:lvlJc w:val="left"/>
      <w:pPr>
        <w:ind w:left="3621" w:hanging="360"/>
      </w:pPr>
    </w:lvl>
    <w:lvl w:ilvl="2">
      <w:start w:val="1"/>
      <w:numFmt w:val="decimal"/>
      <w:isLgl/>
      <w:lvlText w:val="%1.%2.%3."/>
      <w:lvlJc w:val="left"/>
      <w:pPr>
        <w:ind w:left="3981" w:hanging="720"/>
      </w:pPr>
    </w:lvl>
    <w:lvl w:ilvl="3">
      <w:start w:val="1"/>
      <w:numFmt w:val="decimal"/>
      <w:isLgl/>
      <w:lvlText w:val="%1.%2.%3.%4."/>
      <w:lvlJc w:val="left"/>
      <w:pPr>
        <w:ind w:left="3981" w:hanging="720"/>
      </w:pPr>
    </w:lvl>
    <w:lvl w:ilvl="4">
      <w:start w:val="1"/>
      <w:numFmt w:val="decimal"/>
      <w:isLgl/>
      <w:lvlText w:val="%1.%2.%3.%4.%5."/>
      <w:lvlJc w:val="left"/>
      <w:pPr>
        <w:ind w:left="4341" w:hanging="1080"/>
      </w:pPr>
    </w:lvl>
    <w:lvl w:ilvl="5">
      <w:start w:val="1"/>
      <w:numFmt w:val="decimal"/>
      <w:isLgl/>
      <w:lvlText w:val="%1.%2.%3.%4.%5.%6."/>
      <w:lvlJc w:val="left"/>
      <w:pPr>
        <w:ind w:left="4341" w:hanging="1080"/>
      </w:pPr>
    </w:lvl>
    <w:lvl w:ilvl="6">
      <w:start w:val="1"/>
      <w:numFmt w:val="decimal"/>
      <w:isLgl/>
      <w:lvlText w:val="%1.%2.%3.%4.%5.%6.%7."/>
      <w:lvlJc w:val="left"/>
      <w:pPr>
        <w:ind w:left="4701" w:hanging="1440"/>
      </w:pPr>
    </w:lvl>
    <w:lvl w:ilvl="7">
      <w:start w:val="1"/>
      <w:numFmt w:val="decimal"/>
      <w:isLgl/>
      <w:lvlText w:val="%1.%2.%3.%4.%5.%6.%7.%8."/>
      <w:lvlJc w:val="left"/>
      <w:pPr>
        <w:ind w:left="4701" w:hanging="1440"/>
      </w:pPr>
    </w:lvl>
    <w:lvl w:ilvl="8">
      <w:start w:val="1"/>
      <w:numFmt w:val="decimal"/>
      <w:isLgl/>
      <w:lvlText w:val="%1.%2.%3.%4.%5.%6.%7.%8.%9."/>
      <w:lvlJc w:val="left"/>
      <w:pPr>
        <w:ind w:left="5061" w:hanging="1800"/>
      </w:pPr>
    </w:lvl>
  </w:abstractNum>
  <w:abstractNum w:abstractNumId="22" w15:restartNumberingAfterBreak="0">
    <w:nsid w:val="3D8B3D07"/>
    <w:multiLevelType w:val="multilevel"/>
    <w:tmpl w:val="DB2CA63A"/>
    <w:styleLink w:val="CurrentList1"/>
    <w:lvl w:ilvl="0">
      <w:start w:val="1"/>
      <w:numFmt w:val="decimal"/>
      <w:lvlText w:val="%1."/>
      <w:lvlJc w:val="left"/>
      <w:pPr>
        <w:ind w:left="1080" w:hanging="720"/>
      </w:pPr>
      <w:rPr>
        <w:rFonts w:asciiTheme="majorHAnsi" w:eastAsia="Lucida Sans Unicode" w:hAnsiTheme="majorHAnsi" w:cstheme="majorHAns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597BB2"/>
    <w:multiLevelType w:val="multilevel"/>
    <w:tmpl w:val="6FD85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7562A5"/>
    <w:multiLevelType w:val="multilevel"/>
    <w:tmpl w:val="29D67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65011E"/>
    <w:multiLevelType w:val="multilevel"/>
    <w:tmpl w:val="32CA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7826B4"/>
    <w:multiLevelType w:val="multilevel"/>
    <w:tmpl w:val="25D49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0C07FB"/>
    <w:multiLevelType w:val="multilevel"/>
    <w:tmpl w:val="AB06A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946F3C"/>
    <w:multiLevelType w:val="multilevel"/>
    <w:tmpl w:val="4C96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AC1BEC"/>
    <w:multiLevelType w:val="multilevel"/>
    <w:tmpl w:val="B5ECB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F37E1C"/>
    <w:multiLevelType w:val="multilevel"/>
    <w:tmpl w:val="B9CEC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621E4"/>
    <w:multiLevelType w:val="multilevel"/>
    <w:tmpl w:val="D91CB612"/>
    <w:styleLink w:val="LFO5"/>
    <w:lvl w:ilvl="0">
      <w:start w:val="1"/>
      <w:numFmt w:val="none"/>
      <w:suff w:val="nothing"/>
      <w:lvlText w:val=".%1"/>
      <w:lvlJc w:val="left"/>
      <w:pPr>
        <w:ind w:left="720" w:hanging="360"/>
      </w:pPr>
    </w:lvl>
    <w:lvl w:ilvl="1">
      <w:start w:val="1"/>
      <w:numFmt w:val="decimal"/>
      <w:suff w:val="space"/>
      <w:lvlText w:val=".%2"/>
      <w:lvlJc w:val="left"/>
      <w:pPr>
        <w:ind w:left="180" w:firstLine="720"/>
      </w:pPr>
      <w:rPr>
        <w:b w:val="0"/>
        <w:i w:val="0"/>
        <w:strike/>
      </w:rPr>
    </w:lvl>
    <w:lvl w:ilvl="2">
      <w:start w:val="1"/>
      <w:numFmt w:val="decimal"/>
      <w:suff w:val="space"/>
      <w:lvlText w:val="............................%1.%2"/>
      <w:lvlJc w:val="left"/>
      <w:pPr>
        <w:ind w:left="294" w:firstLine="720"/>
      </w:pPr>
    </w:lvl>
    <w:lvl w:ilvl="3">
      <w:start w:val="1"/>
      <w:numFmt w:val="decimal"/>
      <w:lvlText w:val="............................%1.%2"/>
      <w:lvlJc w:val="left"/>
      <w:pPr>
        <w:ind w:left="1584" w:hanging="864"/>
      </w:pPr>
    </w:lvl>
    <w:lvl w:ilvl="4">
      <w:start w:val="1"/>
      <w:numFmt w:val="decimal"/>
      <w:lvlText w:val="............................%1.%2"/>
      <w:lvlJc w:val="left"/>
      <w:pPr>
        <w:ind w:left="1728" w:hanging="1008"/>
      </w:pPr>
    </w:lvl>
    <w:lvl w:ilvl="5">
      <w:start w:val="1"/>
      <w:numFmt w:val="decimal"/>
      <w:lvlText w:val="............................%1.%2"/>
      <w:lvlJc w:val="left"/>
      <w:pPr>
        <w:ind w:left="1872" w:hanging="1152"/>
      </w:pPr>
    </w:lvl>
    <w:lvl w:ilvl="6">
      <w:start w:val="1"/>
      <w:numFmt w:val="decimal"/>
      <w:lvlText w:val="............................%1.%2"/>
      <w:lvlJc w:val="left"/>
      <w:pPr>
        <w:ind w:left="2016" w:hanging="1296"/>
      </w:pPr>
    </w:lvl>
    <w:lvl w:ilvl="7">
      <w:start w:val="1"/>
      <w:numFmt w:val="decimal"/>
      <w:lvlText w:val="............................%1.%2"/>
      <w:lvlJc w:val="left"/>
      <w:pPr>
        <w:ind w:left="2160" w:hanging="1440"/>
      </w:pPr>
    </w:lvl>
    <w:lvl w:ilvl="8">
      <w:start w:val="1"/>
      <w:numFmt w:val="decimal"/>
      <w:lvlText w:val="............................%1.%2"/>
      <w:lvlJc w:val="left"/>
      <w:pPr>
        <w:ind w:left="2304" w:hanging="1584"/>
      </w:pPr>
    </w:lvl>
  </w:abstractNum>
  <w:num w:numId="1" w16cid:durableId="527253164">
    <w:abstractNumId w:val="1"/>
  </w:num>
  <w:num w:numId="2" w16cid:durableId="45752942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3" w16cid:durableId="946040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418750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5630742">
    <w:abstractNumId w:val="31"/>
  </w:num>
  <w:num w:numId="6" w16cid:durableId="1040860734">
    <w:abstractNumId w:val="20"/>
  </w:num>
  <w:num w:numId="7" w16cid:durableId="156306785">
    <w:abstractNumId w:val="22"/>
  </w:num>
  <w:num w:numId="8" w16cid:durableId="1254239585">
    <w:abstractNumId w:val="24"/>
  </w:num>
  <w:num w:numId="9" w16cid:durableId="472455328">
    <w:abstractNumId w:val="29"/>
  </w:num>
  <w:num w:numId="10" w16cid:durableId="661272831">
    <w:abstractNumId w:val="27"/>
  </w:num>
  <w:num w:numId="11" w16cid:durableId="1780948977">
    <w:abstractNumId w:val="23"/>
  </w:num>
  <w:num w:numId="12" w16cid:durableId="948125823">
    <w:abstractNumId w:val="19"/>
  </w:num>
  <w:num w:numId="13" w16cid:durableId="1984852679">
    <w:abstractNumId w:val="17"/>
  </w:num>
  <w:num w:numId="14" w16cid:durableId="1765418733">
    <w:abstractNumId w:val="30"/>
  </w:num>
  <w:num w:numId="15" w16cid:durableId="1444879974">
    <w:abstractNumId w:val="16"/>
  </w:num>
  <w:num w:numId="16" w16cid:durableId="1200821725">
    <w:abstractNumId w:val="26"/>
  </w:num>
  <w:num w:numId="17" w16cid:durableId="1693536368">
    <w:abstractNumId w:val="25"/>
  </w:num>
  <w:num w:numId="18" w16cid:durableId="616329880">
    <w:abstractNumId w:val="18"/>
  </w:num>
  <w:num w:numId="19" w16cid:durableId="1732732972">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970"/>
    <w:rsid w:val="00000298"/>
    <w:rsid w:val="0000278E"/>
    <w:rsid w:val="000065C0"/>
    <w:rsid w:val="00012B0D"/>
    <w:rsid w:val="00013F23"/>
    <w:rsid w:val="00016942"/>
    <w:rsid w:val="00017C72"/>
    <w:rsid w:val="00017D89"/>
    <w:rsid w:val="00023E91"/>
    <w:rsid w:val="000350E2"/>
    <w:rsid w:val="00046B38"/>
    <w:rsid w:val="00053894"/>
    <w:rsid w:val="00056CFC"/>
    <w:rsid w:val="00064F97"/>
    <w:rsid w:val="00065AAA"/>
    <w:rsid w:val="00074CAA"/>
    <w:rsid w:val="0007572C"/>
    <w:rsid w:val="000774D7"/>
    <w:rsid w:val="00077F5F"/>
    <w:rsid w:val="000808B4"/>
    <w:rsid w:val="00080C0E"/>
    <w:rsid w:val="00091809"/>
    <w:rsid w:val="0009545F"/>
    <w:rsid w:val="000A210F"/>
    <w:rsid w:val="000B49F1"/>
    <w:rsid w:val="000B58CB"/>
    <w:rsid w:val="000C0516"/>
    <w:rsid w:val="000C092D"/>
    <w:rsid w:val="000C1CF2"/>
    <w:rsid w:val="000C36BF"/>
    <w:rsid w:val="000D2F35"/>
    <w:rsid w:val="000E5CCC"/>
    <w:rsid w:val="000F3AFE"/>
    <w:rsid w:val="000F40D0"/>
    <w:rsid w:val="000F451F"/>
    <w:rsid w:val="000F65D3"/>
    <w:rsid w:val="000F71AC"/>
    <w:rsid w:val="00101849"/>
    <w:rsid w:val="00106872"/>
    <w:rsid w:val="001232E6"/>
    <w:rsid w:val="00127125"/>
    <w:rsid w:val="00133E73"/>
    <w:rsid w:val="001347E7"/>
    <w:rsid w:val="00134BBE"/>
    <w:rsid w:val="0015250A"/>
    <w:rsid w:val="00154703"/>
    <w:rsid w:val="001648B1"/>
    <w:rsid w:val="00164B1A"/>
    <w:rsid w:val="001754BB"/>
    <w:rsid w:val="00176779"/>
    <w:rsid w:val="00180086"/>
    <w:rsid w:val="001860B6"/>
    <w:rsid w:val="001917D0"/>
    <w:rsid w:val="00192504"/>
    <w:rsid w:val="00192942"/>
    <w:rsid w:val="00196339"/>
    <w:rsid w:val="001A057D"/>
    <w:rsid w:val="001A212C"/>
    <w:rsid w:val="001A2F71"/>
    <w:rsid w:val="001B37E6"/>
    <w:rsid w:val="001B5ADC"/>
    <w:rsid w:val="001C4B4A"/>
    <w:rsid w:val="001D0B9C"/>
    <w:rsid w:val="001D15CB"/>
    <w:rsid w:val="001D33A8"/>
    <w:rsid w:val="001E04A3"/>
    <w:rsid w:val="001E542A"/>
    <w:rsid w:val="001E5542"/>
    <w:rsid w:val="001E5F4C"/>
    <w:rsid w:val="001F0813"/>
    <w:rsid w:val="001F6588"/>
    <w:rsid w:val="0020010D"/>
    <w:rsid w:val="00204CC8"/>
    <w:rsid w:val="002102B4"/>
    <w:rsid w:val="00213670"/>
    <w:rsid w:val="00213E08"/>
    <w:rsid w:val="00230DBA"/>
    <w:rsid w:val="002465C9"/>
    <w:rsid w:val="00257627"/>
    <w:rsid w:val="002605F8"/>
    <w:rsid w:val="002634B3"/>
    <w:rsid w:val="00264623"/>
    <w:rsid w:val="00273C1B"/>
    <w:rsid w:val="002753AA"/>
    <w:rsid w:val="00287C1C"/>
    <w:rsid w:val="00291C4E"/>
    <w:rsid w:val="002979F8"/>
    <w:rsid w:val="002B16E0"/>
    <w:rsid w:val="002B3FF0"/>
    <w:rsid w:val="002C56DE"/>
    <w:rsid w:val="002D102B"/>
    <w:rsid w:val="002D35AE"/>
    <w:rsid w:val="002D5FDE"/>
    <w:rsid w:val="002D6D64"/>
    <w:rsid w:val="002E438B"/>
    <w:rsid w:val="002F3421"/>
    <w:rsid w:val="002F7D61"/>
    <w:rsid w:val="00300C64"/>
    <w:rsid w:val="00301351"/>
    <w:rsid w:val="00301AEB"/>
    <w:rsid w:val="0031592C"/>
    <w:rsid w:val="00331B45"/>
    <w:rsid w:val="00341E76"/>
    <w:rsid w:val="003420E7"/>
    <w:rsid w:val="00360F25"/>
    <w:rsid w:val="00365FEB"/>
    <w:rsid w:val="003662F4"/>
    <w:rsid w:val="00377B60"/>
    <w:rsid w:val="00386A4D"/>
    <w:rsid w:val="00394046"/>
    <w:rsid w:val="00396110"/>
    <w:rsid w:val="003B0AE9"/>
    <w:rsid w:val="003B5914"/>
    <w:rsid w:val="003C404F"/>
    <w:rsid w:val="003C520A"/>
    <w:rsid w:val="003D6DC8"/>
    <w:rsid w:val="003D7E08"/>
    <w:rsid w:val="003E261B"/>
    <w:rsid w:val="003E2F29"/>
    <w:rsid w:val="003F4254"/>
    <w:rsid w:val="003F758D"/>
    <w:rsid w:val="00406EC1"/>
    <w:rsid w:val="004072DF"/>
    <w:rsid w:val="00414BB4"/>
    <w:rsid w:val="004208A3"/>
    <w:rsid w:val="004235B9"/>
    <w:rsid w:val="004263D5"/>
    <w:rsid w:val="00426C83"/>
    <w:rsid w:val="004270C2"/>
    <w:rsid w:val="00427261"/>
    <w:rsid w:val="00427948"/>
    <w:rsid w:val="004304C2"/>
    <w:rsid w:val="004327A3"/>
    <w:rsid w:val="00434577"/>
    <w:rsid w:val="004378AF"/>
    <w:rsid w:val="0044358D"/>
    <w:rsid w:val="0046259F"/>
    <w:rsid w:val="00470A50"/>
    <w:rsid w:val="004845CE"/>
    <w:rsid w:val="00491134"/>
    <w:rsid w:val="00491D67"/>
    <w:rsid w:val="00493AAE"/>
    <w:rsid w:val="00495A0F"/>
    <w:rsid w:val="004A2F4B"/>
    <w:rsid w:val="004B1076"/>
    <w:rsid w:val="004B4276"/>
    <w:rsid w:val="004B5644"/>
    <w:rsid w:val="004B5652"/>
    <w:rsid w:val="004C1F78"/>
    <w:rsid w:val="004C4462"/>
    <w:rsid w:val="004C74C3"/>
    <w:rsid w:val="004D4510"/>
    <w:rsid w:val="004E0C7D"/>
    <w:rsid w:val="004E1FFA"/>
    <w:rsid w:val="004E6842"/>
    <w:rsid w:val="004F1635"/>
    <w:rsid w:val="004F37C7"/>
    <w:rsid w:val="004F7832"/>
    <w:rsid w:val="00502F23"/>
    <w:rsid w:val="0050451B"/>
    <w:rsid w:val="00510D93"/>
    <w:rsid w:val="005119A1"/>
    <w:rsid w:val="00515048"/>
    <w:rsid w:val="00517B77"/>
    <w:rsid w:val="0052132F"/>
    <w:rsid w:val="00524622"/>
    <w:rsid w:val="00532F94"/>
    <w:rsid w:val="00537F55"/>
    <w:rsid w:val="00542CE5"/>
    <w:rsid w:val="00556E4A"/>
    <w:rsid w:val="00561922"/>
    <w:rsid w:val="00566E3B"/>
    <w:rsid w:val="005740FA"/>
    <w:rsid w:val="00577E74"/>
    <w:rsid w:val="00582321"/>
    <w:rsid w:val="00591772"/>
    <w:rsid w:val="00597810"/>
    <w:rsid w:val="005A42FF"/>
    <w:rsid w:val="005A43C1"/>
    <w:rsid w:val="005B712A"/>
    <w:rsid w:val="005C5D0F"/>
    <w:rsid w:val="005E01C6"/>
    <w:rsid w:val="005E1F12"/>
    <w:rsid w:val="005E4914"/>
    <w:rsid w:val="005E7A10"/>
    <w:rsid w:val="005F120C"/>
    <w:rsid w:val="005F7970"/>
    <w:rsid w:val="006014FE"/>
    <w:rsid w:val="00607B5A"/>
    <w:rsid w:val="006104A4"/>
    <w:rsid w:val="00620F4B"/>
    <w:rsid w:val="00624FF7"/>
    <w:rsid w:val="00625CAB"/>
    <w:rsid w:val="0064652E"/>
    <w:rsid w:val="0064735E"/>
    <w:rsid w:val="00653AFB"/>
    <w:rsid w:val="006557C8"/>
    <w:rsid w:val="0066420E"/>
    <w:rsid w:val="00665887"/>
    <w:rsid w:val="0066751A"/>
    <w:rsid w:val="006711AA"/>
    <w:rsid w:val="006717CE"/>
    <w:rsid w:val="00673415"/>
    <w:rsid w:val="00676FB7"/>
    <w:rsid w:val="006818F0"/>
    <w:rsid w:val="006834F3"/>
    <w:rsid w:val="00690113"/>
    <w:rsid w:val="00691261"/>
    <w:rsid w:val="00691359"/>
    <w:rsid w:val="0069363E"/>
    <w:rsid w:val="00693644"/>
    <w:rsid w:val="006A5AE0"/>
    <w:rsid w:val="006B0E77"/>
    <w:rsid w:val="006B4DDF"/>
    <w:rsid w:val="006B5E6B"/>
    <w:rsid w:val="006C27B6"/>
    <w:rsid w:val="006D0029"/>
    <w:rsid w:val="006E0694"/>
    <w:rsid w:val="006E2FD8"/>
    <w:rsid w:val="006E40DB"/>
    <w:rsid w:val="006E6187"/>
    <w:rsid w:val="006E7E1D"/>
    <w:rsid w:val="00701ACD"/>
    <w:rsid w:val="00705AEC"/>
    <w:rsid w:val="00716048"/>
    <w:rsid w:val="00722D8A"/>
    <w:rsid w:val="00726D6D"/>
    <w:rsid w:val="007336CD"/>
    <w:rsid w:val="00740209"/>
    <w:rsid w:val="00751D83"/>
    <w:rsid w:val="00754D62"/>
    <w:rsid w:val="00755F95"/>
    <w:rsid w:val="00757907"/>
    <w:rsid w:val="00763870"/>
    <w:rsid w:val="00764DB6"/>
    <w:rsid w:val="007656BB"/>
    <w:rsid w:val="00766CC4"/>
    <w:rsid w:val="0077066F"/>
    <w:rsid w:val="00772F77"/>
    <w:rsid w:val="007767DC"/>
    <w:rsid w:val="00777F35"/>
    <w:rsid w:val="00786C93"/>
    <w:rsid w:val="0079523A"/>
    <w:rsid w:val="00796BAE"/>
    <w:rsid w:val="007A07EE"/>
    <w:rsid w:val="007A471A"/>
    <w:rsid w:val="007B5EF9"/>
    <w:rsid w:val="007C6DE3"/>
    <w:rsid w:val="007C7EC2"/>
    <w:rsid w:val="007D16B8"/>
    <w:rsid w:val="007D24C8"/>
    <w:rsid w:val="007D2E79"/>
    <w:rsid w:val="007D4609"/>
    <w:rsid w:val="007E06B5"/>
    <w:rsid w:val="007E282C"/>
    <w:rsid w:val="007E3764"/>
    <w:rsid w:val="007E5AEC"/>
    <w:rsid w:val="007F4CDB"/>
    <w:rsid w:val="007F73EA"/>
    <w:rsid w:val="00802B7C"/>
    <w:rsid w:val="0080397D"/>
    <w:rsid w:val="008056E0"/>
    <w:rsid w:val="00812723"/>
    <w:rsid w:val="008134C9"/>
    <w:rsid w:val="00815BEE"/>
    <w:rsid w:val="00817544"/>
    <w:rsid w:val="0082762F"/>
    <w:rsid w:val="0083067F"/>
    <w:rsid w:val="0083403D"/>
    <w:rsid w:val="008406F5"/>
    <w:rsid w:val="00840FBA"/>
    <w:rsid w:val="008415FA"/>
    <w:rsid w:val="00842C20"/>
    <w:rsid w:val="008523F6"/>
    <w:rsid w:val="00853EBE"/>
    <w:rsid w:val="00857677"/>
    <w:rsid w:val="0085796E"/>
    <w:rsid w:val="00875EA8"/>
    <w:rsid w:val="008760C8"/>
    <w:rsid w:val="00876E7E"/>
    <w:rsid w:val="00877350"/>
    <w:rsid w:val="008819A0"/>
    <w:rsid w:val="00890C49"/>
    <w:rsid w:val="00891332"/>
    <w:rsid w:val="008960D8"/>
    <w:rsid w:val="008A47F7"/>
    <w:rsid w:val="008A5373"/>
    <w:rsid w:val="008A62B5"/>
    <w:rsid w:val="008B1E48"/>
    <w:rsid w:val="008B22CC"/>
    <w:rsid w:val="008B2CE8"/>
    <w:rsid w:val="008B3BC1"/>
    <w:rsid w:val="008B44E1"/>
    <w:rsid w:val="008C39BC"/>
    <w:rsid w:val="008C4AF3"/>
    <w:rsid w:val="008C627E"/>
    <w:rsid w:val="008E1BE5"/>
    <w:rsid w:val="008F1A1B"/>
    <w:rsid w:val="008F5BCF"/>
    <w:rsid w:val="008F6701"/>
    <w:rsid w:val="008F6B83"/>
    <w:rsid w:val="008F7715"/>
    <w:rsid w:val="00906A04"/>
    <w:rsid w:val="009100E6"/>
    <w:rsid w:val="00915CA4"/>
    <w:rsid w:val="00931194"/>
    <w:rsid w:val="0093473E"/>
    <w:rsid w:val="00936094"/>
    <w:rsid w:val="00940D79"/>
    <w:rsid w:val="00944E8E"/>
    <w:rsid w:val="00947DCC"/>
    <w:rsid w:val="009501C4"/>
    <w:rsid w:val="0095097B"/>
    <w:rsid w:val="00964F33"/>
    <w:rsid w:val="00972A13"/>
    <w:rsid w:val="00981B7A"/>
    <w:rsid w:val="009863A0"/>
    <w:rsid w:val="00990857"/>
    <w:rsid w:val="009A0CCD"/>
    <w:rsid w:val="009A1023"/>
    <w:rsid w:val="009A28D5"/>
    <w:rsid w:val="009D4F11"/>
    <w:rsid w:val="009E41DE"/>
    <w:rsid w:val="009E7AF2"/>
    <w:rsid w:val="009F0228"/>
    <w:rsid w:val="00A037FF"/>
    <w:rsid w:val="00A041B1"/>
    <w:rsid w:val="00A10F97"/>
    <w:rsid w:val="00A15060"/>
    <w:rsid w:val="00A21CD7"/>
    <w:rsid w:val="00A51E86"/>
    <w:rsid w:val="00A56803"/>
    <w:rsid w:val="00A579F9"/>
    <w:rsid w:val="00A620D1"/>
    <w:rsid w:val="00A630EE"/>
    <w:rsid w:val="00A66755"/>
    <w:rsid w:val="00A75BF8"/>
    <w:rsid w:val="00A804B6"/>
    <w:rsid w:val="00A810CC"/>
    <w:rsid w:val="00A84845"/>
    <w:rsid w:val="00AB6805"/>
    <w:rsid w:val="00AC2BEE"/>
    <w:rsid w:val="00AC34F3"/>
    <w:rsid w:val="00AD7FEC"/>
    <w:rsid w:val="00AE1CBA"/>
    <w:rsid w:val="00AE2D38"/>
    <w:rsid w:val="00AF1DB3"/>
    <w:rsid w:val="00AF3BF6"/>
    <w:rsid w:val="00AF5FBC"/>
    <w:rsid w:val="00AF69D4"/>
    <w:rsid w:val="00B06A7D"/>
    <w:rsid w:val="00B1270A"/>
    <w:rsid w:val="00B12F82"/>
    <w:rsid w:val="00B23740"/>
    <w:rsid w:val="00B25A3C"/>
    <w:rsid w:val="00B357C1"/>
    <w:rsid w:val="00B4222E"/>
    <w:rsid w:val="00B50305"/>
    <w:rsid w:val="00B51993"/>
    <w:rsid w:val="00B573F3"/>
    <w:rsid w:val="00B617F8"/>
    <w:rsid w:val="00B6321D"/>
    <w:rsid w:val="00B73321"/>
    <w:rsid w:val="00B74D91"/>
    <w:rsid w:val="00B77058"/>
    <w:rsid w:val="00B77B1E"/>
    <w:rsid w:val="00B83B55"/>
    <w:rsid w:val="00B94569"/>
    <w:rsid w:val="00BA51DA"/>
    <w:rsid w:val="00BE1EA6"/>
    <w:rsid w:val="00BE27CC"/>
    <w:rsid w:val="00BF0475"/>
    <w:rsid w:val="00BF49C7"/>
    <w:rsid w:val="00C10716"/>
    <w:rsid w:val="00C10F30"/>
    <w:rsid w:val="00C10FB3"/>
    <w:rsid w:val="00C23DD8"/>
    <w:rsid w:val="00C32F60"/>
    <w:rsid w:val="00C411AB"/>
    <w:rsid w:val="00C4186E"/>
    <w:rsid w:val="00C53D6C"/>
    <w:rsid w:val="00C5607D"/>
    <w:rsid w:val="00C57C11"/>
    <w:rsid w:val="00C67EDE"/>
    <w:rsid w:val="00C715B0"/>
    <w:rsid w:val="00C718B9"/>
    <w:rsid w:val="00C7332D"/>
    <w:rsid w:val="00C7356F"/>
    <w:rsid w:val="00C821BA"/>
    <w:rsid w:val="00C86CC1"/>
    <w:rsid w:val="00CA1C4D"/>
    <w:rsid w:val="00CA30AB"/>
    <w:rsid w:val="00CA4C6C"/>
    <w:rsid w:val="00CB14A6"/>
    <w:rsid w:val="00CB2E01"/>
    <w:rsid w:val="00CB4BEA"/>
    <w:rsid w:val="00CB63C9"/>
    <w:rsid w:val="00CB6763"/>
    <w:rsid w:val="00CB6E45"/>
    <w:rsid w:val="00CB7D9E"/>
    <w:rsid w:val="00CC08D5"/>
    <w:rsid w:val="00CC452F"/>
    <w:rsid w:val="00CC5453"/>
    <w:rsid w:val="00CC6FD1"/>
    <w:rsid w:val="00CD75A5"/>
    <w:rsid w:val="00CD7CC8"/>
    <w:rsid w:val="00CE3CC8"/>
    <w:rsid w:val="00CF566E"/>
    <w:rsid w:val="00CF61B5"/>
    <w:rsid w:val="00D01ED0"/>
    <w:rsid w:val="00D02F32"/>
    <w:rsid w:val="00D05255"/>
    <w:rsid w:val="00D07B21"/>
    <w:rsid w:val="00D15C85"/>
    <w:rsid w:val="00D274DF"/>
    <w:rsid w:val="00D27EB5"/>
    <w:rsid w:val="00D32A8B"/>
    <w:rsid w:val="00D33991"/>
    <w:rsid w:val="00D424CE"/>
    <w:rsid w:val="00D437BD"/>
    <w:rsid w:val="00D449BF"/>
    <w:rsid w:val="00D47381"/>
    <w:rsid w:val="00D47AD8"/>
    <w:rsid w:val="00D53369"/>
    <w:rsid w:val="00D572B3"/>
    <w:rsid w:val="00D6349E"/>
    <w:rsid w:val="00D83D10"/>
    <w:rsid w:val="00D86125"/>
    <w:rsid w:val="00D87F93"/>
    <w:rsid w:val="00D94941"/>
    <w:rsid w:val="00DA0080"/>
    <w:rsid w:val="00DC0189"/>
    <w:rsid w:val="00DC3A29"/>
    <w:rsid w:val="00DC4D71"/>
    <w:rsid w:val="00DD14CF"/>
    <w:rsid w:val="00DD6D63"/>
    <w:rsid w:val="00DD7791"/>
    <w:rsid w:val="00DE730E"/>
    <w:rsid w:val="00DE7E86"/>
    <w:rsid w:val="00E13A17"/>
    <w:rsid w:val="00E319ED"/>
    <w:rsid w:val="00E32A5D"/>
    <w:rsid w:val="00E32DE8"/>
    <w:rsid w:val="00E33F52"/>
    <w:rsid w:val="00E365D0"/>
    <w:rsid w:val="00E370DB"/>
    <w:rsid w:val="00E41232"/>
    <w:rsid w:val="00E41616"/>
    <w:rsid w:val="00E457D5"/>
    <w:rsid w:val="00E544A4"/>
    <w:rsid w:val="00E55796"/>
    <w:rsid w:val="00E62EDB"/>
    <w:rsid w:val="00E670DE"/>
    <w:rsid w:val="00E959A2"/>
    <w:rsid w:val="00E959C9"/>
    <w:rsid w:val="00EA0894"/>
    <w:rsid w:val="00EA434E"/>
    <w:rsid w:val="00EA638E"/>
    <w:rsid w:val="00EA64F8"/>
    <w:rsid w:val="00EA74A5"/>
    <w:rsid w:val="00EA751B"/>
    <w:rsid w:val="00EA7B27"/>
    <w:rsid w:val="00EA7CF5"/>
    <w:rsid w:val="00EB3CC5"/>
    <w:rsid w:val="00EB5252"/>
    <w:rsid w:val="00EB7717"/>
    <w:rsid w:val="00EC365E"/>
    <w:rsid w:val="00EC4BB1"/>
    <w:rsid w:val="00ED50C6"/>
    <w:rsid w:val="00ED69B4"/>
    <w:rsid w:val="00EE6763"/>
    <w:rsid w:val="00EF5035"/>
    <w:rsid w:val="00F126C4"/>
    <w:rsid w:val="00F15D91"/>
    <w:rsid w:val="00F25DA8"/>
    <w:rsid w:val="00F309D5"/>
    <w:rsid w:val="00F331D7"/>
    <w:rsid w:val="00F3507F"/>
    <w:rsid w:val="00F377F9"/>
    <w:rsid w:val="00F46560"/>
    <w:rsid w:val="00F46700"/>
    <w:rsid w:val="00F5373F"/>
    <w:rsid w:val="00F55CFE"/>
    <w:rsid w:val="00F5632A"/>
    <w:rsid w:val="00F6162A"/>
    <w:rsid w:val="00F620B4"/>
    <w:rsid w:val="00F62107"/>
    <w:rsid w:val="00F676B8"/>
    <w:rsid w:val="00F73780"/>
    <w:rsid w:val="00F744C8"/>
    <w:rsid w:val="00F86C34"/>
    <w:rsid w:val="00F91F2F"/>
    <w:rsid w:val="00F96983"/>
    <w:rsid w:val="00FA2E39"/>
    <w:rsid w:val="00FA7F99"/>
    <w:rsid w:val="00FD63FD"/>
    <w:rsid w:val="00FD6C60"/>
    <w:rsid w:val="00FE152E"/>
    <w:rsid w:val="00FE3E77"/>
    <w:rsid w:val="00FE76EF"/>
    <w:rsid w:val="00FF077A"/>
    <w:rsid w:val="00FF0A3E"/>
    <w:rsid w:val="00FF11EE"/>
    <w:rsid w:val="00FF6D9B"/>
    <w:rsid w:val="00FF79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D1829"/>
  <w15:chartTrackingRefBased/>
  <w15:docId w15:val="{C77D1862-31C2-4415-90F0-47670092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2F4B"/>
    <w:pPr>
      <w:suppressAutoHyphens/>
      <w:spacing w:after="0" w:line="240" w:lineRule="auto"/>
    </w:pPr>
    <w:rPr>
      <w:rFonts w:ascii="TimesLT" w:eastAsia="Times New Roman" w:hAnsi="TimesLT" w:cs="Times New Roman"/>
      <w:sz w:val="24"/>
      <w:szCs w:val="20"/>
      <w:lang w:eastAsia="ar-SA"/>
    </w:rPr>
  </w:style>
  <w:style w:type="paragraph" w:styleId="Antrat1">
    <w:name w:val="heading 1"/>
    <w:basedOn w:val="prastasis"/>
    <w:next w:val="prastasis"/>
    <w:link w:val="Antrat1Diagrama"/>
    <w:qFormat/>
    <w:rsid w:val="005F7970"/>
    <w:pPr>
      <w:keepNext/>
      <w:numPr>
        <w:numId w:val="1"/>
      </w:numPr>
      <w:spacing w:line="360" w:lineRule="auto"/>
      <w:jc w:val="center"/>
      <w:outlineLvl w:val="0"/>
    </w:pPr>
    <w:rPr>
      <w:b/>
    </w:rPr>
  </w:style>
  <w:style w:type="paragraph" w:styleId="Antrat2">
    <w:name w:val="heading 2"/>
    <w:aliases w:val="Title Header2"/>
    <w:basedOn w:val="prastasis"/>
    <w:next w:val="prastasis"/>
    <w:link w:val="Antrat2Diagrama"/>
    <w:unhideWhenUsed/>
    <w:qFormat/>
    <w:rsid w:val="005F7970"/>
    <w:pPr>
      <w:keepNext/>
      <w:spacing w:before="240" w:after="60"/>
      <w:outlineLvl w:val="1"/>
    </w:pPr>
    <w:rPr>
      <w:rFonts w:ascii="Calibri Light" w:hAnsi="Calibri Light"/>
      <w:b/>
      <w:bCs/>
      <w:i/>
      <w:iCs/>
      <w:sz w:val="28"/>
      <w:szCs w:val="28"/>
    </w:rPr>
  </w:style>
  <w:style w:type="paragraph" w:styleId="Antrat3">
    <w:name w:val="heading 3"/>
    <w:aliases w:val="Section Header3,Sub-Clause Paragraph"/>
    <w:basedOn w:val="prastasis"/>
    <w:next w:val="prastasis"/>
    <w:link w:val="Antrat3Diagrama"/>
    <w:unhideWhenUsed/>
    <w:qFormat/>
    <w:rsid w:val="005F7970"/>
    <w:pPr>
      <w:keepNext/>
      <w:spacing w:before="240" w:after="60"/>
      <w:outlineLvl w:val="2"/>
    </w:pPr>
    <w:rPr>
      <w:rFonts w:ascii="Calibri Light" w:hAnsi="Calibri Light"/>
      <w:b/>
      <w:bCs/>
      <w:sz w:val="26"/>
      <w:szCs w:val="26"/>
    </w:rPr>
  </w:style>
  <w:style w:type="paragraph" w:styleId="Antrat4">
    <w:name w:val="heading 4"/>
    <w:aliases w:val="Sub-Clause Sub-paragraph, Sub-Clause Sub-paragraph,Heading 4 Char Char Char Char,Heading 4 Char Char Char Char Char"/>
    <w:basedOn w:val="prastasis"/>
    <w:next w:val="prastasis"/>
    <w:link w:val="Antrat4Diagrama"/>
    <w:qFormat/>
    <w:rsid w:val="005F7970"/>
    <w:pPr>
      <w:keepNext/>
      <w:tabs>
        <w:tab w:val="num" w:pos="1584"/>
      </w:tabs>
      <w:suppressAutoHyphens w:val="0"/>
      <w:ind w:left="1584" w:hanging="864"/>
      <w:outlineLvl w:val="3"/>
    </w:pPr>
    <w:rPr>
      <w:rFonts w:ascii="Times New Roman" w:hAnsi="Times New Roman"/>
      <w:b/>
      <w:sz w:val="44"/>
      <w:lang w:val="x-none" w:eastAsia="x-none"/>
    </w:rPr>
  </w:style>
  <w:style w:type="paragraph" w:styleId="Antrat5">
    <w:name w:val="heading 5"/>
    <w:basedOn w:val="prastasis"/>
    <w:next w:val="prastasis"/>
    <w:link w:val="Antrat5Diagrama"/>
    <w:qFormat/>
    <w:rsid w:val="005F7970"/>
    <w:pPr>
      <w:keepNext/>
      <w:tabs>
        <w:tab w:val="num" w:pos="1728"/>
      </w:tabs>
      <w:suppressAutoHyphens w:val="0"/>
      <w:ind w:left="1728" w:hanging="1008"/>
      <w:outlineLvl w:val="4"/>
    </w:pPr>
    <w:rPr>
      <w:rFonts w:ascii="Times New Roman" w:hAnsi="Times New Roman"/>
      <w:b/>
      <w:sz w:val="40"/>
      <w:lang w:val="x-none" w:eastAsia="x-none"/>
    </w:rPr>
  </w:style>
  <w:style w:type="paragraph" w:styleId="Antrat6">
    <w:name w:val="heading 6"/>
    <w:basedOn w:val="prastasis"/>
    <w:next w:val="prastasis"/>
    <w:link w:val="Antrat6Diagrama"/>
    <w:qFormat/>
    <w:rsid w:val="005F7970"/>
    <w:pPr>
      <w:keepNext/>
      <w:tabs>
        <w:tab w:val="num" w:pos="1872"/>
      </w:tabs>
      <w:suppressAutoHyphens w:val="0"/>
      <w:ind w:left="1872" w:hanging="1152"/>
      <w:outlineLvl w:val="5"/>
    </w:pPr>
    <w:rPr>
      <w:rFonts w:ascii="Times New Roman" w:hAnsi="Times New Roman"/>
      <w:b/>
      <w:sz w:val="36"/>
      <w:lang w:val="x-none" w:eastAsia="x-none"/>
    </w:rPr>
  </w:style>
  <w:style w:type="paragraph" w:styleId="Antrat7">
    <w:name w:val="heading 7"/>
    <w:basedOn w:val="prastasis"/>
    <w:next w:val="prastasis"/>
    <w:link w:val="Antrat7Diagrama"/>
    <w:qFormat/>
    <w:rsid w:val="005F7970"/>
    <w:pPr>
      <w:keepNext/>
      <w:tabs>
        <w:tab w:val="num" w:pos="2016"/>
      </w:tabs>
      <w:suppressAutoHyphens w:val="0"/>
      <w:ind w:left="2016" w:hanging="1296"/>
      <w:outlineLvl w:val="6"/>
    </w:pPr>
    <w:rPr>
      <w:rFonts w:ascii="Times New Roman" w:hAnsi="Times New Roman"/>
      <w:sz w:val="48"/>
      <w:lang w:val="x-none" w:eastAsia="x-none"/>
    </w:rPr>
  </w:style>
  <w:style w:type="paragraph" w:styleId="Antrat8">
    <w:name w:val="heading 8"/>
    <w:basedOn w:val="prastasis"/>
    <w:next w:val="prastasis"/>
    <w:link w:val="Antrat8Diagrama"/>
    <w:qFormat/>
    <w:rsid w:val="005F7970"/>
    <w:pPr>
      <w:keepNext/>
      <w:tabs>
        <w:tab w:val="num" w:pos="2160"/>
      </w:tabs>
      <w:suppressAutoHyphens w:val="0"/>
      <w:ind w:left="2160" w:hanging="1440"/>
      <w:outlineLvl w:val="7"/>
    </w:pPr>
    <w:rPr>
      <w:rFonts w:ascii="Times New Roman" w:hAnsi="Times New Roman"/>
      <w:b/>
      <w:sz w:val="18"/>
      <w:lang w:val="x-none" w:eastAsia="x-none"/>
    </w:rPr>
  </w:style>
  <w:style w:type="paragraph" w:styleId="Antrat9">
    <w:name w:val="heading 9"/>
    <w:basedOn w:val="prastasis"/>
    <w:next w:val="prastasis"/>
    <w:link w:val="Antrat9Diagrama"/>
    <w:qFormat/>
    <w:rsid w:val="005F7970"/>
    <w:pPr>
      <w:keepNext/>
      <w:tabs>
        <w:tab w:val="num" w:pos="2304"/>
      </w:tabs>
      <w:suppressAutoHyphens w:val="0"/>
      <w:ind w:left="2304" w:hanging="1584"/>
      <w:outlineLvl w:val="8"/>
    </w:pPr>
    <w:rPr>
      <w:rFonts w:ascii="Times New Roman" w:hAnsi="Times New Roman"/>
      <w:sz w:val="40"/>
      <w:lang w:val="x-none" w:eastAsia="x-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F7970"/>
    <w:rPr>
      <w:rFonts w:ascii="TimesLT" w:eastAsia="Times New Roman" w:hAnsi="TimesLT" w:cs="Times New Roman"/>
      <w:b/>
      <w:sz w:val="24"/>
      <w:szCs w:val="20"/>
      <w:lang w:eastAsia="ar-SA"/>
    </w:rPr>
  </w:style>
  <w:style w:type="character" w:customStyle="1" w:styleId="Antrat2Diagrama">
    <w:name w:val="Antraštė 2 Diagrama"/>
    <w:aliases w:val="Title Header2 Diagrama"/>
    <w:basedOn w:val="Numatytasispastraiposriftas"/>
    <w:link w:val="Antrat2"/>
    <w:rsid w:val="005F7970"/>
    <w:rPr>
      <w:rFonts w:ascii="Calibri Light" w:eastAsia="Times New Roman" w:hAnsi="Calibri Light" w:cs="Times New Roman"/>
      <w:b/>
      <w:bCs/>
      <w:i/>
      <w:iCs/>
      <w:sz w:val="28"/>
      <w:szCs w:val="28"/>
      <w:lang w:val="en-GB" w:eastAsia="ar-SA"/>
    </w:rPr>
  </w:style>
  <w:style w:type="character" w:customStyle="1" w:styleId="Antrat3Diagrama">
    <w:name w:val="Antraštė 3 Diagrama"/>
    <w:aliases w:val="Section Header3 Diagrama,Sub-Clause Paragraph Diagrama"/>
    <w:basedOn w:val="Numatytasispastraiposriftas"/>
    <w:link w:val="Antrat3"/>
    <w:rsid w:val="005F7970"/>
    <w:rPr>
      <w:rFonts w:ascii="Calibri Light" w:eastAsia="Times New Roman" w:hAnsi="Calibri Light" w:cs="Times New Roman"/>
      <w:b/>
      <w:bCs/>
      <w:sz w:val="26"/>
      <w:szCs w:val="26"/>
      <w:lang w:val="en-GB" w:eastAsia="ar-SA"/>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rsid w:val="005F7970"/>
    <w:rPr>
      <w:rFonts w:ascii="Times New Roman" w:eastAsia="Times New Roman" w:hAnsi="Times New Roman" w:cs="Times New Roman"/>
      <w:b/>
      <w:sz w:val="44"/>
      <w:szCs w:val="20"/>
      <w:lang w:val="x-none" w:eastAsia="x-none"/>
    </w:rPr>
  </w:style>
  <w:style w:type="character" w:customStyle="1" w:styleId="Antrat5Diagrama">
    <w:name w:val="Antraštė 5 Diagrama"/>
    <w:basedOn w:val="Numatytasispastraiposriftas"/>
    <w:link w:val="Antrat5"/>
    <w:rsid w:val="005F7970"/>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5F7970"/>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5F7970"/>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5F7970"/>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5F7970"/>
    <w:rPr>
      <w:rFonts w:ascii="Times New Roman" w:eastAsia="Times New Roman" w:hAnsi="Times New Roman" w:cs="Times New Roman"/>
      <w:sz w:val="40"/>
      <w:szCs w:val="20"/>
      <w:lang w:val="x-none" w:eastAsia="x-none"/>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rsid w:val="005F7970"/>
    <w:pPr>
      <w:tabs>
        <w:tab w:val="center" w:pos="4320"/>
        <w:tab w:val="right" w:pos="8640"/>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5F7970"/>
    <w:rPr>
      <w:rFonts w:ascii="TimesLT" w:eastAsia="Times New Roman" w:hAnsi="TimesLT" w:cs="Times New Roman"/>
      <w:sz w:val="24"/>
      <w:szCs w:val="20"/>
      <w:lang w:val="en-GB" w:eastAsia="ar-SA"/>
    </w:rPr>
  </w:style>
  <w:style w:type="paragraph" w:styleId="Antrats">
    <w:name w:val="header"/>
    <w:basedOn w:val="prastasis"/>
    <w:link w:val="AntratsDiagrama"/>
    <w:rsid w:val="005F7970"/>
    <w:pPr>
      <w:tabs>
        <w:tab w:val="center" w:pos="4320"/>
        <w:tab w:val="right" w:pos="8640"/>
      </w:tabs>
    </w:pPr>
  </w:style>
  <w:style w:type="character" w:customStyle="1" w:styleId="AntratsDiagrama">
    <w:name w:val="Antraštės Diagrama"/>
    <w:basedOn w:val="Numatytasispastraiposriftas"/>
    <w:link w:val="Antrats"/>
    <w:rsid w:val="005F7970"/>
    <w:rPr>
      <w:rFonts w:ascii="TimesLT" w:eastAsia="Times New Roman" w:hAnsi="TimesLT" w:cs="Times New Roman"/>
      <w:sz w:val="24"/>
      <w:szCs w:val="20"/>
      <w:lang w:val="en-GB" w:eastAsia="ar-SA"/>
    </w:rPr>
  </w:style>
  <w:style w:type="paragraph" w:styleId="HTMLiankstoformatuotas">
    <w:name w:val="HTML Preformatted"/>
    <w:basedOn w:val="prastasis"/>
    <w:link w:val="HTMLiankstoformatuotasDiagrama"/>
    <w:rsid w:val="005F7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rPr>
  </w:style>
  <w:style w:type="character" w:customStyle="1" w:styleId="HTMLiankstoformatuotasDiagrama">
    <w:name w:val="HTML iš anksto formatuotas Diagrama"/>
    <w:basedOn w:val="Numatytasispastraiposriftas"/>
    <w:link w:val="HTMLiankstoformatuotas"/>
    <w:rsid w:val="005F7970"/>
    <w:rPr>
      <w:rFonts w:ascii="Courier New" w:eastAsia="Times New Roman" w:hAnsi="Courier New" w:cs="Times New Roman"/>
      <w:sz w:val="20"/>
      <w:szCs w:val="20"/>
      <w:lang w:val="x-none" w:eastAsia="ar-SA"/>
    </w:rPr>
  </w:style>
  <w:style w:type="paragraph" w:styleId="Debesliotekstas">
    <w:name w:val="Balloon Text"/>
    <w:basedOn w:val="prastasis"/>
    <w:link w:val="DebesliotekstasDiagrama"/>
    <w:unhideWhenUsed/>
    <w:rsid w:val="005F7970"/>
    <w:rPr>
      <w:rFonts w:ascii="Tahoma" w:hAnsi="Tahoma"/>
      <w:sz w:val="16"/>
      <w:szCs w:val="16"/>
    </w:rPr>
  </w:style>
  <w:style w:type="character" w:customStyle="1" w:styleId="DebesliotekstasDiagrama">
    <w:name w:val="Debesėlio tekstas Diagrama"/>
    <w:basedOn w:val="Numatytasispastraiposriftas"/>
    <w:link w:val="Debesliotekstas"/>
    <w:rsid w:val="005F7970"/>
    <w:rPr>
      <w:rFonts w:ascii="Tahoma" w:eastAsia="Times New Roman" w:hAnsi="Tahoma" w:cs="Times New Roman"/>
      <w:sz w:val="16"/>
      <w:szCs w:val="16"/>
      <w:lang w:val="en-GB" w:eastAsia="ar-SA"/>
    </w:rPr>
  </w:style>
  <w:style w:type="character" w:styleId="Hipersaitas">
    <w:name w:val="Hyperlink"/>
    <w:unhideWhenUsed/>
    <w:rsid w:val="005F7970"/>
    <w:rPr>
      <w:color w:val="0563C1"/>
      <w:u w:val="single"/>
    </w:rPr>
  </w:style>
  <w:style w:type="character" w:customStyle="1" w:styleId="FontStyle51">
    <w:name w:val="Font Style51"/>
    <w:uiPriority w:val="99"/>
    <w:rsid w:val="005F7970"/>
    <w:rPr>
      <w:rFonts w:ascii="Times New Roman" w:hAnsi="Times New Roman"/>
      <w:b/>
      <w:sz w:val="22"/>
    </w:rPr>
  </w:style>
  <w:style w:type="paragraph" w:customStyle="1" w:styleId="Style10">
    <w:name w:val="Style10"/>
    <w:basedOn w:val="prastasis"/>
    <w:uiPriority w:val="99"/>
    <w:rsid w:val="005F7970"/>
    <w:pPr>
      <w:widowControl w:val="0"/>
      <w:suppressAutoHyphens w:val="0"/>
      <w:autoSpaceDE w:val="0"/>
      <w:autoSpaceDN w:val="0"/>
      <w:adjustRightInd w:val="0"/>
      <w:spacing w:line="276" w:lineRule="exact"/>
      <w:ind w:firstLine="734"/>
      <w:jc w:val="both"/>
    </w:pPr>
    <w:rPr>
      <w:rFonts w:ascii="Verdana" w:hAnsi="Verdana"/>
      <w:szCs w:val="24"/>
      <w:lang w:eastAsia="lt-LT"/>
    </w:rPr>
  </w:style>
  <w:style w:type="table" w:customStyle="1" w:styleId="TableNormal1">
    <w:name w:val="Table Normal1"/>
    <w:rsid w:val="005F797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5F7970"/>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paragraph" w:styleId="Pavadinimas">
    <w:name w:val="Title"/>
    <w:next w:val="Body2"/>
    <w:link w:val="PavadinimasDiagrama"/>
    <w:rsid w:val="005F7970"/>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PavadinimasDiagrama">
    <w:name w:val="Pavadinimas Diagrama"/>
    <w:basedOn w:val="Numatytasispastraiposriftas"/>
    <w:link w:val="Pavadinimas"/>
    <w:rsid w:val="005F7970"/>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5F797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
    <w:name w:val="Body"/>
    <w:rsid w:val="005F797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5F7970"/>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rsid w:val="005F7970"/>
  </w:style>
  <w:style w:type="paragraph" w:customStyle="1" w:styleId="Default">
    <w:name w:val="Default"/>
    <w:rsid w:val="005F797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grindiniotekstotrauka">
    <w:name w:val="Body Text Indent"/>
    <w:basedOn w:val="prastasis"/>
    <w:link w:val="PagrindiniotekstotraukaDiagrama"/>
    <w:rsid w:val="005F7970"/>
    <w:pPr>
      <w:suppressAutoHyphens w:val="0"/>
      <w:ind w:firstLine="720"/>
    </w:pPr>
    <w:rPr>
      <w:rFonts w:ascii="Times New Roman" w:hAnsi="Times New Roman"/>
      <w:sz w:val="26"/>
      <w:szCs w:val="24"/>
      <w:lang w:eastAsia="en-US"/>
    </w:rPr>
  </w:style>
  <w:style w:type="character" w:customStyle="1" w:styleId="PagrindiniotekstotraukaDiagrama">
    <w:name w:val="Pagrindinio teksto įtrauka Diagrama"/>
    <w:basedOn w:val="Numatytasispastraiposriftas"/>
    <w:link w:val="Pagrindiniotekstotrauka"/>
    <w:rsid w:val="005F7970"/>
    <w:rPr>
      <w:rFonts w:ascii="Times New Roman" w:eastAsia="Times New Roman" w:hAnsi="Times New Roman" w:cs="Times New Roman"/>
      <w:sz w:val="26"/>
      <w:szCs w:val="24"/>
    </w:rPr>
  </w:style>
  <w:style w:type="paragraph" w:customStyle="1" w:styleId="CharChar14DiagramaDiagramaCharCharDiagramaDiagramaCharCharDiagramaDiagrama">
    <w:name w:val="Char Char14 Diagrama Diagrama Char Char Diagrama Diagrama Char Char Diagrama Diagrama"/>
    <w:basedOn w:val="prastasis"/>
    <w:rsid w:val="005F7970"/>
    <w:pPr>
      <w:suppressAutoHyphens w:val="0"/>
      <w:spacing w:after="160" w:line="240" w:lineRule="exact"/>
    </w:pPr>
    <w:rPr>
      <w:rFonts w:ascii="Tahoma" w:hAnsi="Tahoma"/>
      <w:sz w:val="20"/>
      <w:lang w:val="en-US" w:eastAsia="en-US"/>
    </w:rPr>
  </w:style>
  <w:style w:type="paragraph" w:styleId="Pagrindiniotekstotrauka2">
    <w:name w:val="Body Text Indent 2"/>
    <w:basedOn w:val="prastasis"/>
    <w:link w:val="Pagrindiniotekstotrauka2Diagrama"/>
    <w:rsid w:val="005F7970"/>
    <w:pPr>
      <w:suppressAutoHyphens w:val="0"/>
      <w:spacing w:after="120" w:line="480" w:lineRule="auto"/>
      <w:ind w:left="283"/>
    </w:pPr>
    <w:rPr>
      <w:rFonts w:ascii="Times New Roman" w:hAnsi="Times New Roman"/>
      <w:szCs w:val="24"/>
      <w:lang w:eastAsia="lt-LT"/>
    </w:rPr>
  </w:style>
  <w:style w:type="character" w:customStyle="1" w:styleId="Pagrindiniotekstotrauka2Diagrama">
    <w:name w:val="Pagrindinio teksto įtrauka 2 Diagrama"/>
    <w:basedOn w:val="Numatytasispastraiposriftas"/>
    <w:link w:val="Pagrindiniotekstotrauka2"/>
    <w:rsid w:val="005F7970"/>
    <w:rPr>
      <w:rFonts w:ascii="Times New Roman" w:eastAsia="Times New Roman" w:hAnsi="Times New Roman" w:cs="Times New Roman"/>
      <w:sz w:val="24"/>
      <w:szCs w:val="24"/>
      <w:lang w:eastAsia="lt-LT"/>
    </w:rPr>
  </w:style>
  <w:style w:type="character" w:styleId="Emfaz">
    <w:name w:val="Emphasis"/>
    <w:uiPriority w:val="20"/>
    <w:qFormat/>
    <w:rsid w:val="005F7970"/>
    <w:rPr>
      <w:i/>
      <w:iCs/>
    </w:rPr>
  </w:style>
  <w:style w:type="paragraph" w:styleId="Pagrindiniotekstotrauka3">
    <w:name w:val="Body Text Indent 3"/>
    <w:basedOn w:val="prastasis"/>
    <w:link w:val="Pagrindiniotekstotrauka3Diagrama"/>
    <w:unhideWhenUsed/>
    <w:rsid w:val="005F797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5F7970"/>
    <w:rPr>
      <w:rFonts w:ascii="TimesLT" w:eastAsia="Times New Roman" w:hAnsi="TimesLT" w:cs="Times New Roman"/>
      <w:sz w:val="16"/>
      <w:szCs w:val="16"/>
      <w:lang w:val="en-GB"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5F7970"/>
    <w:pPr>
      <w:suppressAutoHyphens w:val="0"/>
      <w:ind w:left="720"/>
      <w:contextualSpacing/>
    </w:pPr>
    <w:rPr>
      <w:rFonts w:ascii="Times New Roman" w:hAnsi="Times New Roman"/>
      <w:lang w:eastAsia="en-US"/>
    </w:rPr>
  </w:style>
  <w:style w:type="paragraph" w:styleId="Pagrindinistekstas3">
    <w:name w:val="Body Text 3"/>
    <w:basedOn w:val="prastasis"/>
    <w:link w:val="Pagrindinistekstas3Diagrama"/>
    <w:uiPriority w:val="99"/>
    <w:unhideWhenUsed/>
    <w:rsid w:val="005F7970"/>
    <w:pPr>
      <w:suppressAutoHyphens w:val="0"/>
      <w:spacing w:after="120"/>
    </w:pPr>
    <w:rPr>
      <w:rFonts w:ascii="Times New Roman" w:hAnsi="Times New Roman"/>
      <w:sz w:val="16"/>
      <w:szCs w:val="16"/>
      <w:lang w:eastAsia="en-US"/>
    </w:rPr>
  </w:style>
  <w:style w:type="character" w:customStyle="1" w:styleId="Pagrindinistekstas3Diagrama">
    <w:name w:val="Pagrindinis tekstas 3 Diagrama"/>
    <w:basedOn w:val="Numatytasispastraiposriftas"/>
    <w:link w:val="Pagrindinistekstas3"/>
    <w:uiPriority w:val="99"/>
    <w:rsid w:val="005F7970"/>
    <w:rPr>
      <w:rFonts w:ascii="Times New Roman" w:eastAsia="Times New Roman" w:hAnsi="Times New Roman" w:cs="Times New Roman"/>
      <w:sz w:val="16"/>
      <w:szCs w:val="16"/>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w:basedOn w:val="prastasis"/>
    <w:link w:val="PagrindinistekstasDiagrama"/>
    <w:unhideWhenUsed/>
    <w:qFormat/>
    <w:rsid w:val="005F7970"/>
    <w:pPr>
      <w:suppressAutoHyphens w:val="0"/>
      <w:spacing w:after="120" w:line="276" w:lineRule="auto"/>
    </w:pPr>
    <w:rPr>
      <w:rFonts w:ascii="Times New Roman" w:eastAsia="Calibri" w:hAnsi="Times New Roman"/>
      <w:szCs w:val="22"/>
      <w:lang w:val="x-none"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rsid w:val="005F7970"/>
    <w:rPr>
      <w:rFonts w:ascii="Times New Roman" w:eastAsia="Calibri" w:hAnsi="Times New Roman" w:cs="Times New Roman"/>
      <w:sz w:val="24"/>
      <w:lang w:val="x-none"/>
    </w:rPr>
  </w:style>
  <w:style w:type="character" w:customStyle="1" w:styleId="Stilius1Diagrama">
    <w:name w:val="Stilius1 Diagrama"/>
    <w:link w:val="Stilius1"/>
    <w:locked/>
    <w:rsid w:val="005F7970"/>
    <w:rPr>
      <w:rFonts w:ascii="Times New Roman" w:hAnsi="Times New Roman"/>
      <w:b/>
      <w:sz w:val="24"/>
      <w:szCs w:val="24"/>
      <w:lang w:val="x-none"/>
    </w:rPr>
  </w:style>
  <w:style w:type="paragraph" w:customStyle="1" w:styleId="Stilius1">
    <w:name w:val="Stilius1"/>
    <w:basedOn w:val="prastasis"/>
    <w:link w:val="Stilius1Diagrama"/>
    <w:autoRedefine/>
    <w:qFormat/>
    <w:rsid w:val="005F7970"/>
    <w:pPr>
      <w:suppressAutoHyphens w:val="0"/>
      <w:jc w:val="center"/>
    </w:pPr>
    <w:rPr>
      <w:rFonts w:ascii="Times New Roman" w:eastAsiaTheme="minorHAnsi" w:hAnsi="Times New Roman" w:cstheme="minorBidi"/>
      <w:b/>
      <w:szCs w:val="24"/>
      <w:lang w:val="x-none" w:eastAsia="en-US"/>
    </w:rPr>
  </w:style>
  <w:style w:type="character" w:customStyle="1" w:styleId="Stilius3Diagrama">
    <w:name w:val="Stilius3 Diagrama"/>
    <w:link w:val="Stilius3"/>
    <w:locked/>
    <w:rsid w:val="005F7970"/>
  </w:style>
  <w:style w:type="paragraph" w:customStyle="1" w:styleId="Stilius3">
    <w:name w:val="Stilius3"/>
    <w:basedOn w:val="prastasis"/>
    <w:link w:val="Stilius3Diagrama"/>
    <w:qFormat/>
    <w:rsid w:val="005F7970"/>
    <w:pPr>
      <w:suppressAutoHyphens w:val="0"/>
      <w:spacing w:before="200"/>
      <w:jc w:val="both"/>
    </w:pPr>
    <w:rPr>
      <w:rFonts w:asciiTheme="minorHAnsi" w:eastAsiaTheme="minorHAnsi" w:hAnsiTheme="minorHAnsi" w:cstheme="minorBidi"/>
      <w:sz w:val="22"/>
      <w:szCs w:val="22"/>
      <w:lang w:eastAsia="en-US"/>
    </w:rPr>
  </w:style>
  <w:style w:type="character" w:styleId="Grietas">
    <w:name w:val="Strong"/>
    <w:uiPriority w:val="22"/>
    <w:qFormat/>
    <w:rsid w:val="005F7970"/>
    <w:rPr>
      <w:b/>
      <w:bCs/>
    </w:rPr>
  </w:style>
  <w:style w:type="paragraph" w:customStyle="1" w:styleId="CentrBoldm">
    <w:name w:val="CentrBoldm"/>
    <w:basedOn w:val="prastasis"/>
    <w:rsid w:val="005F7970"/>
    <w:pPr>
      <w:suppressAutoHyphens w:val="0"/>
      <w:autoSpaceDE w:val="0"/>
      <w:autoSpaceDN w:val="0"/>
      <w:adjustRightInd w:val="0"/>
      <w:jc w:val="center"/>
    </w:pPr>
    <w:rPr>
      <w:b/>
      <w:bCs/>
      <w:sz w:val="20"/>
      <w:szCs w:val="24"/>
      <w:lang w:val="en-US" w:eastAsia="en-US"/>
    </w:rPr>
  </w:style>
  <w:style w:type="table" w:styleId="Lentelstinklelis">
    <w:name w:val="Table Grid"/>
    <w:basedOn w:val="prastojilentel"/>
    <w:rsid w:val="005F79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5F7970"/>
    <w:pPr>
      <w:suppressAutoHyphens w:val="0"/>
      <w:spacing w:before="100" w:beforeAutospacing="1" w:after="100" w:afterAutospacing="1"/>
    </w:pPr>
    <w:rPr>
      <w:rFonts w:ascii="Times New Roman" w:hAnsi="Times New Roman"/>
      <w:szCs w:val="24"/>
      <w:lang w:eastAsia="lt-LT"/>
    </w:rPr>
  </w:style>
  <w:style w:type="paragraph" w:customStyle="1" w:styleId="Punktai">
    <w:name w:val="Punktai"/>
    <w:basedOn w:val="prastasis"/>
    <w:rsid w:val="005F7970"/>
    <w:pPr>
      <w:numPr>
        <w:numId w:val="2"/>
      </w:numPr>
      <w:suppressAutoHyphens w:val="0"/>
      <w:spacing w:line="360" w:lineRule="auto"/>
      <w:jc w:val="both"/>
    </w:pPr>
    <w:rPr>
      <w:rFonts w:ascii="Times New Roman" w:hAnsi="Times New Roman"/>
      <w:lang w:eastAsia="en-US"/>
    </w:rPr>
  </w:style>
  <w:style w:type="paragraph" w:customStyle="1" w:styleId="prastasis10punktai">
    <w:name w:val="Įprastasis + 10 punktai"/>
    <w:aliases w:val="Paryškintasis"/>
    <w:basedOn w:val="prastasis"/>
    <w:rsid w:val="005F7970"/>
    <w:pPr>
      <w:suppressAutoHyphens w:val="0"/>
      <w:ind w:right="-1"/>
      <w:jc w:val="center"/>
    </w:pPr>
    <w:rPr>
      <w:rFonts w:ascii="Times New Roman" w:hAnsi="Times New Roman"/>
      <w:b/>
      <w:bCs/>
      <w:sz w:val="20"/>
      <w:lang w:eastAsia="en-US"/>
    </w:rPr>
  </w:style>
  <w:style w:type="paragraph" w:customStyle="1" w:styleId="prastasisParykintasis">
    <w:name w:val="Įprastasis + Paryškintasis"/>
    <w:aliases w:val="Centre,Dešinėje:  1 cm"/>
    <w:basedOn w:val="prastasis"/>
    <w:rsid w:val="005F7970"/>
    <w:pPr>
      <w:suppressAutoHyphens w:val="0"/>
      <w:ind w:right="566"/>
      <w:jc w:val="center"/>
    </w:pPr>
    <w:rPr>
      <w:rFonts w:ascii="Times New Roman" w:hAnsi="Times New Roman"/>
      <w:b/>
      <w:bCs/>
      <w:szCs w:val="24"/>
      <w:lang w:eastAsia="en-US"/>
    </w:rPr>
  </w:style>
  <w:style w:type="paragraph" w:customStyle="1" w:styleId="Betarp1">
    <w:name w:val="Be tarpų1"/>
    <w:qFormat/>
    <w:rsid w:val="005F7970"/>
    <w:pPr>
      <w:spacing w:after="0" w:line="240" w:lineRule="auto"/>
    </w:pPr>
    <w:rPr>
      <w:rFonts w:ascii="Times New Roman" w:eastAsia="Calibri" w:hAnsi="Times New Roman" w:cs="Times New Roman"/>
      <w:sz w:val="24"/>
      <w:szCs w:val="24"/>
      <w:lang w:eastAsia="lt-LT"/>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ocked/>
    <w:rsid w:val="005F7970"/>
    <w:rPr>
      <w:rFonts w:eastAsia="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5F7970"/>
    <w:rPr>
      <w:rFonts w:ascii="Times New Roman" w:eastAsia="Times New Roman" w:hAnsi="Times New Roman" w:cs="Times New Roman"/>
      <w:sz w:val="24"/>
      <w:szCs w:val="20"/>
    </w:rPr>
  </w:style>
  <w:style w:type="paragraph" w:styleId="Puslapioinaostekstas">
    <w:name w:val="footnote text"/>
    <w:basedOn w:val="prastasis"/>
    <w:link w:val="PuslapioinaostekstasDiagrama"/>
    <w:semiHidden/>
    <w:unhideWhenUsed/>
    <w:rsid w:val="005F7970"/>
    <w:pPr>
      <w:suppressAutoHyphens w:val="0"/>
    </w:pPr>
    <w:rPr>
      <w:rFonts w:ascii="Calibri" w:hAnsi="Calibri"/>
      <w:sz w:val="20"/>
      <w:lang w:eastAsia="en-US"/>
    </w:rPr>
  </w:style>
  <w:style w:type="character" w:customStyle="1" w:styleId="PuslapioinaostekstasDiagrama">
    <w:name w:val="Puslapio išnašos tekstas Diagrama"/>
    <w:basedOn w:val="Numatytasispastraiposriftas"/>
    <w:link w:val="Puslapioinaostekstas"/>
    <w:semiHidden/>
    <w:rsid w:val="005F7970"/>
    <w:rPr>
      <w:rFonts w:ascii="Calibri" w:eastAsia="Times New Roman" w:hAnsi="Calibri" w:cs="Times New Roman"/>
      <w:sz w:val="20"/>
      <w:szCs w:val="20"/>
    </w:rPr>
  </w:style>
  <w:style w:type="character" w:styleId="Puslapioinaosnuoroda">
    <w:name w:val="footnote reference"/>
    <w:semiHidden/>
    <w:unhideWhenUsed/>
    <w:rsid w:val="005F7970"/>
    <w:rPr>
      <w:rFonts w:cs="Times New Roman"/>
      <w:vertAlign w:val="superscript"/>
    </w:rPr>
  </w:style>
  <w:style w:type="character" w:customStyle="1" w:styleId="slogan">
    <w:name w:val="slogan"/>
    <w:rsid w:val="005F7970"/>
  </w:style>
  <w:style w:type="paragraph" w:customStyle="1" w:styleId="Point1">
    <w:name w:val="Point 1"/>
    <w:basedOn w:val="prastasis"/>
    <w:rsid w:val="005F7970"/>
    <w:pPr>
      <w:suppressAutoHyphens w:val="0"/>
      <w:spacing w:before="120" w:after="120"/>
      <w:ind w:left="1418" w:hanging="567"/>
      <w:jc w:val="both"/>
    </w:pPr>
    <w:rPr>
      <w:rFonts w:ascii="Times New Roman" w:hAnsi="Times New Roman"/>
      <w:lang w:eastAsia="en-US"/>
    </w:rPr>
  </w:style>
  <w:style w:type="character" w:customStyle="1" w:styleId="Char16">
    <w:name w:val="Char16"/>
    <w:rsid w:val="005F7970"/>
    <w:rPr>
      <w:rFonts w:eastAsia="Calibri" w:cs="Times New Roman"/>
      <w:sz w:val="28"/>
      <w:lang w:eastAsia="lt-LT"/>
    </w:rPr>
  </w:style>
  <w:style w:type="character" w:customStyle="1" w:styleId="Char15">
    <w:name w:val="Char15"/>
    <w:rsid w:val="005F7970"/>
    <w:rPr>
      <w:rFonts w:eastAsia="Times New Roman" w:cs="Times New Roman"/>
      <w:szCs w:val="20"/>
      <w:lang w:eastAsia="lt-LT"/>
    </w:rPr>
  </w:style>
  <w:style w:type="character" w:customStyle="1" w:styleId="Char14">
    <w:name w:val="Char14"/>
    <w:rsid w:val="005F7970"/>
    <w:rPr>
      <w:rFonts w:eastAsia="Times New Roman" w:cs="Times New Roman"/>
      <w:szCs w:val="20"/>
      <w:lang w:eastAsia="lt-LT"/>
    </w:rPr>
  </w:style>
  <w:style w:type="character" w:customStyle="1" w:styleId="Char13">
    <w:name w:val="Char13"/>
    <w:rsid w:val="005F7970"/>
    <w:rPr>
      <w:rFonts w:eastAsia="Times New Roman" w:cs="Times New Roman"/>
      <w:b/>
      <w:sz w:val="44"/>
      <w:szCs w:val="20"/>
      <w:lang w:eastAsia="lt-LT"/>
    </w:rPr>
  </w:style>
  <w:style w:type="character" w:customStyle="1" w:styleId="Char12">
    <w:name w:val="Char12"/>
    <w:rsid w:val="005F7970"/>
    <w:rPr>
      <w:rFonts w:eastAsia="Times New Roman" w:cs="Times New Roman"/>
      <w:b/>
      <w:sz w:val="40"/>
      <w:szCs w:val="20"/>
      <w:lang w:eastAsia="lt-LT"/>
    </w:rPr>
  </w:style>
  <w:style w:type="character" w:customStyle="1" w:styleId="Char11">
    <w:name w:val="Char11"/>
    <w:rsid w:val="005F7970"/>
    <w:rPr>
      <w:rFonts w:eastAsia="Times New Roman" w:cs="Times New Roman"/>
      <w:b/>
      <w:sz w:val="36"/>
      <w:szCs w:val="20"/>
      <w:lang w:eastAsia="lt-LT"/>
    </w:rPr>
  </w:style>
  <w:style w:type="character" w:customStyle="1" w:styleId="Char10">
    <w:name w:val="Char10"/>
    <w:rsid w:val="005F7970"/>
    <w:rPr>
      <w:rFonts w:eastAsia="Times New Roman" w:cs="Times New Roman"/>
      <w:sz w:val="48"/>
      <w:szCs w:val="20"/>
      <w:lang w:eastAsia="lt-LT"/>
    </w:rPr>
  </w:style>
  <w:style w:type="character" w:customStyle="1" w:styleId="Char9">
    <w:name w:val="Char9"/>
    <w:rsid w:val="005F7970"/>
    <w:rPr>
      <w:rFonts w:eastAsia="Times New Roman" w:cs="Times New Roman"/>
      <w:b/>
      <w:sz w:val="18"/>
      <w:szCs w:val="20"/>
      <w:lang w:eastAsia="lt-LT"/>
    </w:rPr>
  </w:style>
  <w:style w:type="character" w:customStyle="1" w:styleId="Char8">
    <w:name w:val="Char8"/>
    <w:rsid w:val="005F7970"/>
    <w:rPr>
      <w:rFonts w:eastAsia="Times New Roman" w:cs="Times New Roman"/>
      <w:sz w:val="40"/>
      <w:szCs w:val="20"/>
      <w:lang w:eastAsia="lt-LT"/>
    </w:rPr>
  </w:style>
  <w:style w:type="paragraph" w:styleId="Komentarotekstas">
    <w:name w:val="annotation text"/>
    <w:basedOn w:val="prastasis"/>
    <w:link w:val="KomentarotekstasDiagrama"/>
    <w:semiHidden/>
    <w:rsid w:val="005F7970"/>
    <w:pPr>
      <w:suppressAutoHyphens w:val="0"/>
      <w:spacing w:after="200" w:line="276" w:lineRule="auto"/>
    </w:pPr>
    <w:rPr>
      <w:rFonts w:ascii="Times New Roman" w:eastAsia="Calibri" w:hAnsi="Times New Roman"/>
      <w:sz w:val="20"/>
      <w:lang w:val="x-none" w:eastAsia="en-US"/>
    </w:rPr>
  </w:style>
  <w:style w:type="character" w:customStyle="1" w:styleId="KomentarotekstasDiagrama">
    <w:name w:val="Komentaro tekstas Diagrama"/>
    <w:basedOn w:val="Numatytasispastraiposriftas"/>
    <w:link w:val="Komentarotekstas"/>
    <w:semiHidden/>
    <w:rsid w:val="005F7970"/>
    <w:rPr>
      <w:rFonts w:ascii="Times New Roman" w:eastAsia="Calibri" w:hAnsi="Times New Roman" w:cs="Times New Roman"/>
      <w:sz w:val="20"/>
      <w:szCs w:val="20"/>
      <w:lang w:val="x-none"/>
    </w:rPr>
  </w:style>
  <w:style w:type="character" w:customStyle="1" w:styleId="Char7">
    <w:name w:val="Char7"/>
    <w:semiHidden/>
    <w:rsid w:val="005F7970"/>
    <w:rPr>
      <w:rFonts w:eastAsia="Calibri" w:cs="Times New Roman"/>
      <w:sz w:val="20"/>
      <w:szCs w:val="20"/>
    </w:rPr>
  </w:style>
  <w:style w:type="character" w:customStyle="1" w:styleId="Char6">
    <w:name w:val="Char6"/>
    <w:rsid w:val="005F7970"/>
    <w:rPr>
      <w:rFonts w:eastAsia="Times New Roman" w:cs="Times New Roman"/>
      <w:szCs w:val="20"/>
      <w:lang w:eastAsia="lt-LT"/>
    </w:rPr>
  </w:style>
  <w:style w:type="character" w:customStyle="1" w:styleId="Char5">
    <w:name w:val="Char5"/>
    <w:semiHidden/>
    <w:rsid w:val="005F7970"/>
    <w:rPr>
      <w:rFonts w:eastAsia="Times New Roman" w:cs="Times New Roman"/>
      <w:szCs w:val="20"/>
      <w:lang w:eastAsia="lt-LT"/>
    </w:rPr>
  </w:style>
  <w:style w:type="character" w:customStyle="1" w:styleId="Char4">
    <w:name w:val="Char4"/>
    <w:semiHidden/>
    <w:rsid w:val="005F7970"/>
    <w:rPr>
      <w:rFonts w:eastAsia="Calibri"/>
    </w:rPr>
  </w:style>
  <w:style w:type="character" w:customStyle="1" w:styleId="BodyTextIndent3Char1">
    <w:name w:val="Body Text Indent 3 Char1"/>
    <w:semiHidden/>
    <w:rsid w:val="005F7970"/>
    <w:rPr>
      <w:rFonts w:eastAsia="Calibri" w:cs="Times New Roman"/>
      <w:sz w:val="16"/>
      <w:szCs w:val="16"/>
    </w:rPr>
  </w:style>
  <w:style w:type="character" w:customStyle="1" w:styleId="Char3">
    <w:name w:val="Char3"/>
    <w:semiHidden/>
    <w:rsid w:val="005F7970"/>
    <w:rPr>
      <w:rFonts w:ascii="Courier New" w:eastAsia="Calibri" w:hAnsi="Courier New" w:cs="Courier New"/>
    </w:rPr>
  </w:style>
  <w:style w:type="paragraph" w:styleId="Paprastasistekstas">
    <w:name w:val="Plain Text"/>
    <w:basedOn w:val="prastasis"/>
    <w:link w:val="PaprastasistekstasDiagrama"/>
    <w:rsid w:val="005F7970"/>
    <w:pPr>
      <w:suppressAutoHyphens w:val="0"/>
    </w:pPr>
    <w:rPr>
      <w:rFonts w:ascii="Courier New" w:eastAsia="Calibri" w:hAnsi="Courier New"/>
      <w:szCs w:val="22"/>
      <w:lang w:val="x-none" w:eastAsia="en-US"/>
    </w:rPr>
  </w:style>
  <w:style w:type="character" w:customStyle="1" w:styleId="PaprastasistekstasDiagrama">
    <w:name w:val="Paprastasis tekstas Diagrama"/>
    <w:basedOn w:val="Numatytasispastraiposriftas"/>
    <w:link w:val="Paprastasistekstas"/>
    <w:rsid w:val="005F7970"/>
    <w:rPr>
      <w:rFonts w:ascii="Courier New" w:eastAsia="Calibri" w:hAnsi="Courier New" w:cs="Times New Roman"/>
      <w:sz w:val="24"/>
      <w:lang w:val="x-none"/>
    </w:rPr>
  </w:style>
  <w:style w:type="character" w:customStyle="1" w:styleId="PlainTextChar1">
    <w:name w:val="Plain Text Char1"/>
    <w:semiHidden/>
    <w:rsid w:val="005F7970"/>
    <w:rPr>
      <w:rFonts w:ascii="Consolas" w:eastAsia="Calibri" w:hAnsi="Consolas" w:cs="Times New Roman"/>
      <w:sz w:val="21"/>
      <w:szCs w:val="21"/>
    </w:rPr>
  </w:style>
  <w:style w:type="character" w:customStyle="1" w:styleId="Char2">
    <w:name w:val="Char2"/>
    <w:basedOn w:val="Char16"/>
    <w:semiHidden/>
    <w:rsid w:val="005F7970"/>
    <w:rPr>
      <w:rFonts w:eastAsia="Calibri" w:cs="Times New Roman"/>
      <w:sz w:val="28"/>
      <w:lang w:eastAsia="lt-LT"/>
    </w:rPr>
  </w:style>
  <w:style w:type="paragraph" w:customStyle="1" w:styleId="CommentSubject1">
    <w:name w:val="Comment Subject1"/>
    <w:basedOn w:val="Komentarotekstas"/>
    <w:next w:val="Komentarotekstas"/>
    <w:semiHidden/>
    <w:rsid w:val="005F7970"/>
    <w:rPr>
      <w:sz w:val="24"/>
      <w:szCs w:val="22"/>
      <w:lang w:eastAsia="lt-LT"/>
    </w:rPr>
  </w:style>
  <w:style w:type="character" w:customStyle="1" w:styleId="CommentSubjectChar1">
    <w:name w:val="Comment Subject Char1"/>
    <w:semiHidden/>
    <w:rsid w:val="005F7970"/>
    <w:rPr>
      <w:rFonts w:eastAsia="Calibri" w:cs="Times New Roman"/>
      <w:b/>
      <w:bCs/>
      <w:sz w:val="20"/>
      <w:szCs w:val="20"/>
    </w:rPr>
  </w:style>
  <w:style w:type="paragraph" w:customStyle="1" w:styleId="Patvirtinta">
    <w:name w:val="Patvirtinta"/>
    <w:rsid w:val="005F797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5F7970"/>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MAZAS">
    <w:name w:val="MAZAS"/>
    <w:rsid w:val="005F797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Char1">
    <w:name w:val="Char1"/>
    <w:semiHidden/>
    <w:rsid w:val="005F7970"/>
    <w:rPr>
      <w:rFonts w:ascii="Tahoma" w:eastAsia="Calibri" w:hAnsi="Tahoma" w:cs="Tahoma"/>
      <w:sz w:val="16"/>
      <w:szCs w:val="16"/>
    </w:rPr>
  </w:style>
  <w:style w:type="paragraph" w:customStyle="1" w:styleId="BalloonText1">
    <w:name w:val="Balloon Text1"/>
    <w:basedOn w:val="prastasis"/>
    <w:semiHidden/>
    <w:rsid w:val="005F7970"/>
    <w:pPr>
      <w:suppressAutoHyphens w:val="0"/>
      <w:spacing w:after="200" w:line="276" w:lineRule="auto"/>
    </w:pPr>
    <w:rPr>
      <w:rFonts w:ascii="Tahoma" w:eastAsia="Calibri" w:hAnsi="Tahoma" w:cs="Tahoma"/>
      <w:sz w:val="16"/>
      <w:szCs w:val="16"/>
      <w:lang w:eastAsia="en-US"/>
    </w:rPr>
  </w:style>
  <w:style w:type="character" w:customStyle="1" w:styleId="BalloonTextChar1">
    <w:name w:val="Balloon Text Char1"/>
    <w:semiHidden/>
    <w:rsid w:val="005F7970"/>
    <w:rPr>
      <w:rFonts w:ascii="Tahoma" w:eastAsia="Calibri" w:hAnsi="Tahoma" w:cs="Tahoma"/>
      <w:sz w:val="16"/>
      <w:szCs w:val="16"/>
    </w:rPr>
  </w:style>
  <w:style w:type="character" w:styleId="Komentaronuoroda">
    <w:name w:val="annotation reference"/>
    <w:semiHidden/>
    <w:rsid w:val="005F7970"/>
    <w:rPr>
      <w:sz w:val="16"/>
      <w:szCs w:val="16"/>
    </w:rPr>
  </w:style>
  <w:style w:type="paragraph" w:customStyle="1" w:styleId="linija0">
    <w:name w:val="linija"/>
    <w:basedOn w:val="prastasis"/>
    <w:rsid w:val="005F7970"/>
    <w:pPr>
      <w:suppressAutoHyphens w:val="0"/>
      <w:spacing w:before="100" w:beforeAutospacing="1" w:after="100" w:afterAutospacing="1"/>
    </w:pPr>
    <w:rPr>
      <w:rFonts w:ascii="Times New Roman" w:hAnsi="Times New Roman"/>
      <w:szCs w:val="24"/>
      <w:lang w:eastAsia="lt-LT"/>
    </w:rPr>
  </w:style>
  <w:style w:type="paragraph" w:styleId="Dokumentostruktra">
    <w:name w:val="Document Map"/>
    <w:basedOn w:val="prastasis"/>
    <w:link w:val="DokumentostruktraDiagrama"/>
    <w:semiHidden/>
    <w:rsid w:val="005F7970"/>
    <w:pPr>
      <w:shd w:val="clear" w:color="auto" w:fill="000080"/>
      <w:suppressAutoHyphens w:val="0"/>
      <w:spacing w:after="200" w:line="276" w:lineRule="auto"/>
    </w:pPr>
    <w:rPr>
      <w:rFonts w:ascii="Tahoma" w:eastAsia="Calibri" w:hAnsi="Tahoma"/>
      <w:sz w:val="20"/>
      <w:lang w:val="x-none" w:eastAsia="en-US"/>
    </w:rPr>
  </w:style>
  <w:style w:type="character" w:customStyle="1" w:styleId="DokumentostruktraDiagrama">
    <w:name w:val="Dokumento struktūra Diagrama"/>
    <w:basedOn w:val="Numatytasispastraiposriftas"/>
    <w:link w:val="Dokumentostruktra"/>
    <w:semiHidden/>
    <w:rsid w:val="005F7970"/>
    <w:rPr>
      <w:rFonts w:ascii="Tahoma" w:eastAsia="Calibri" w:hAnsi="Tahoma" w:cs="Times New Roman"/>
      <w:sz w:val="20"/>
      <w:szCs w:val="20"/>
      <w:shd w:val="clear" w:color="auto" w:fill="000080"/>
      <w:lang w:val="x-none"/>
    </w:rPr>
  </w:style>
  <w:style w:type="paragraph" w:customStyle="1" w:styleId="Pagrindiniotekstotrauka21">
    <w:name w:val="Pagrindinio teksto įtrauka 21"/>
    <w:basedOn w:val="prastasis"/>
    <w:rsid w:val="005F7970"/>
    <w:pPr>
      <w:widowControl w:val="0"/>
      <w:autoSpaceDE w:val="0"/>
      <w:spacing w:after="120" w:line="480" w:lineRule="auto"/>
      <w:ind w:left="283"/>
    </w:pPr>
    <w:rPr>
      <w:rFonts w:ascii="Times New Roman" w:hAnsi="Times New Roman"/>
      <w:sz w:val="20"/>
      <w:lang w:val="en-US"/>
    </w:rPr>
  </w:style>
  <w:style w:type="paragraph" w:customStyle="1" w:styleId="Literatrossraoantrat1">
    <w:name w:val="Literatūros sąrašo antraštė1"/>
    <w:basedOn w:val="prastasis"/>
    <w:next w:val="prastasis"/>
    <w:rsid w:val="005F7970"/>
    <w:pPr>
      <w:tabs>
        <w:tab w:val="left" w:pos="9000"/>
        <w:tab w:val="right" w:pos="9360"/>
      </w:tabs>
      <w:overflowPunct w:val="0"/>
      <w:autoSpaceDE w:val="0"/>
      <w:jc w:val="both"/>
      <w:textAlignment w:val="baseline"/>
    </w:pPr>
    <w:rPr>
      <w:rFonts w:ascii="Times New Roman" w:hAnsi="Times New Roman"/>
      <w:szCs w:val="24"/>
      <w:lang w:val="en-US"/>
    </w:rPr>
  </w:style>
  <w:style w:type="paragraph" w:styleId="Pagrindinistekstas2">
    <w:name w:val="Body Text 2"/>
    <w:basedOn w:val="prastasis"/>
    <w:link w:val="Pagrindinistekstas2Diagrama"/>
    <w:rsid w:val="005F7970"/>
    <w:pPr>
      <w:suppressAutoHyphens w:val="0"/>
      <w:spacing w:after="120" w:line="480" w:lineRule="auto"/>
    </w:pPr>
    <w:rPr>
      <w:rFonts w:ascii="Times New Roman" w:eastAsia="Calibri" w:hAnsi="Times New Roman"/>
      <w:szCs w:val="22"/>
      <w:lang w:val="x-none" w:eastAsia="en-US"/>
    </w:rPr>
  </w:style>
  <w:style w:type="character" w:customStyle="1" w:styleId="Pagrindinistekstas2Diagrama">
    <w:name w:val="Pagrindinis tekstas 2 Diagrama"/>
    <w:basedOn w:val="Numatytasispastraiposriftas"/>
    <w:link w:val="Pagrindinistekstas2"/>
    <w:rsid w:val="005F7970"/>
    <w:rPr>
      <w:rFonts w:ascii="Times New Roman" w:eastAsia="Calibri" w:hAnsi="Times New Roman" w:cs="Times New Roman"/>
      <w:sz w:val="24"/>
      <w:lang w:val="x-none"/>
    </w:rPr>
  </w:style>
  <w:style w:type="paragraph" w:customStyle="1" w:styleId="Linija">
    <w:name w:val="Linija"/>
    <w:basedOn w:val="MAZAS"/>
    <w:rsid w:val="005F7970"/>
    <w:pPr>
      <w:numPr>
        <w:numId w:val="4"/>
      </w:numPr>
      <w:ind w:left="0" w:firstLine="0"/>
      <w:jc w:val="center"/>
    </w:pPr>
    <w:rPr>
      <w:color w:val="auto"/>
      <w:sz w:val="12"/>
      <w:szCs w:val="12"/>
    </w:rPr>
  </w:style>
  <w:style w:type="paragraph" w:customStyle="1" w:styleId="CharChar7">
    <w:name w:val="Char Char7"/>
    <w:basedOn w:val="prastasis"/>
    <w:rsid w:val="005F7970"/>
    <w:pPr>
      <w:suppressAutoHyphens w:val="0"/>
      <w:spacing w:after="160" w:line="240" w:lineRule="exact"/>
    </w:pPr>
    <w:rPr>
      <w:rFonts w:ascii="Tahoma" w:hAnsi="Tahoma"/>
      <w:sz w:val="20"/>
      <w:lang w:val="en-US" w:eastAsia="en-US"/>
    </w:rPr>
  </w:style>
  <w:style w:type="paragraph" w:customStyle="1" w:styleId="DiagramaDiagramaCharCharDiagramaDiagramaCharChar">
    <w:name w:val="Diagrama Diagrama Char Char Diagrama Diagrama Char Char"/>
    <w:basedOn w:val="prastasis"/>
    <w:rsid w:val="005F7970"/>
    <w:pPr>
      <w:suppressAutoHyphens w:val="0"/>
      <w:spacing w:after="160" w:line="240" w:lineRule="exact"/>
    </w:pPr>
    <w:rPr>
      <w:rFonts w:ascii="Tahoma" w:hAnsi="Tahoma"/>
      <w:sz w:val="20"/>
      <w:lang w:val="en-US" w:eastAsia="en-US"/>
    </w:rPr>
  </w:style>
  <w:style w:type="paragraph" w:customStyle="1" w:styleId="DiagramaCharCharDiagramaDiagramaDiagramaDiagramaDiagramaDiagrama">
    <w:name w:val="Diagrama Char Char Diagrama Diagrama Diagrama Diagrama Diagrama Diagrama"/>
    <w:basedOn w:val="prastasis"/>
    <w:rsid w:val="005F7970"/>
    <w:pPr>
      <w:suppressAutoHyphens w:val="0"/>
      <w:spacing w:after="160" w:line="240" w:lineRule="exact"/>
    </w:pPr>
    <w:rPr>
      <w:rFonts w:ascii="Tahoma" w:hAnsi="Tahoma"/>
      <w:sz w:val="20"/>
      <w:lang w:val="en-US" w:eastAsia="en-US"/>
    </w:rPr>
  </w:style>
  <w:style w:type="character" w:customStyle="1" w:styleId="tblrowlbl1">
    <w:name w:val="tblrowlbl1"/>
    <w:rsid w:val="005F7970"/>
    <w:rPr>
      <w:rFonts w:ascii="Arial" w:hAnsi="Arial" w:cs="Arial" w:hint="default"/>
      <w:b/>
      <w:bCs/>
      <w:color w:val="000000"/>
      <w:sz w:val="18"/>
      <w:szCs w:val="18"/>
      <w:shd w:val="clear" w:color="auto" w:fill="FFFFFF"/>
    </w:rPr>
  </w:style>
  <w:style w:type="character" w:customStyle="1" w:styleId="parahead1">
    <w:name w:val="parahead1"/>
    <w:rsid w:val="005F7970"/>
    <w:rPr>
      <w:rFonts w:ascii="Verdana" w:hAnsi="Verdana" w:hint="default"/>
      <w:b/>
      <w:bCs/>
      <w:color w:val="000000"/>
      <w:sz w:val="17"/>
      <w:szCs w:val="17"/>
    </w:rPr>
  </w:style>
  <w:style w:type="character" w:customStyle="1" w:styleId="DiagramaDiagrama6">
    <w:name w:val="Diagrama Diagrama6"/>
    <w:rsid w:val="005F7970"/>
    <w:rPr>
      <w:sz w:val="24"/>
      <w:lang w:eastAsia="en-US"/>
    </w:rPr>
  </w:style>
  <w:style w:type="paragraph" w:customStyle="1" w:styleId="Preformatted">
    <w:name w:val="Preformatted"/>
    <w:basedOn w:val="prastasis"/>
    <w:rsid w:val="005F797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Lucida Sans Unicode" w:hAnsi="Courier New" w:cs="Tahoma"/>
      <w:lang w:eastAsia="en-US"/>
    </w:rPr>
  </w:style>
  <w:style w:type="paragraph" w:customStyle="1" w:styleId="Stilius4">
    <w:name w:val="Stilius4"/>
    <w:basedOn w:val="prastasis"/>
    <w:rsid w:val="005F7970"/>
    <w:pPr>
      <w:numPr>
        <w:numId w:val="3"/>
      </w:numPr>
      <w:suppressAutoHyphens w:val="0"/>
      <w:spacing w:before="200" w:line="276" w:lineRule="auto"/>
      <w:ind w:hanging="578"/>
    </w:pPr>
    <w:rPr>
      <w:rFonts w:ascii="Times New Roman" w:hAnsi="Times New Roman"/>
      <w:sz w:val="22"/>
      <w:szCs w:val="22"/>
      <w:lang w:eastAsia="en-US"/>
    </w:rPr>
  </w:style>
  <w:style w:type="paragraph" w:customStyle="1" w:styleId="CharDiagramaDiagramaCharDiagramaDiagramaChar">
    <w:name w:val="Char Diagrama Diagrama Char Diagrama Diagrama Char"/>
    <w:basedOn w:val="prastasis"/>
    <w:rsid w:val="005F7970"/>
    <w:pPr>
      <w:suppressAutoHyphens w:val="0"/>
      <w:spacing w:after="160" w:line="240" w:lineRule="exact"/>
    </w:pPr>
    <w:rPr>
      <w:rFonts w:ascii="Tahoma" w:hAnsi="Tahoma"/>
      <w:sz w:val="20"/>
      <w:lang w:val="en-US" w:eastAsia="en-US"/>
    </w:rPr>
  </w:style>
  <w:style w:type="paragraph" w:customStyle="1" w:styleId="DiagramaCharCharDiagramaDiagramaDiagramaDiagramaDiagramaDiagrama0">
    <w:name w:val="Diagrama Char Char Diagrama Diagrama Diagrama Diagrama Diagrama Diagrama"/>
    <w:basedOn w:val="prastasis"/>
    <w:rsid w:val="005F7970"/>
    <w:pPr>
      <w:suppressAutoHyphens w:val="0"/>
      <w:spacing w:after="160" w:line="240" w:lineRule="exact"/>
    </w:pPr>
    <w:rPr>
      <w:rFonts w:ascii="Tahoma" w:hAnsi="Tahoma"/>
      <w:sz w:val="20"/>
      <w:lang w:val="en-US" w:eastAsia="en-US"/>
    </w:rPr>
  </w:style>
  <w:style w:type="paragraph" w:customStyle="1" w:styleId="Standard">
    <w:name w:val="Standard"/>
    <w:rsid w:val="005F7970"/>
    <w:pPr>
      <w:autoSpaceDN w:val="0"/>
      <w:spacing w:after="0" w:line="240" w:lineRule="auto"/>
      <w:textAlignment w:val="baseline"/>
    </w:pPr>
    <w:rPr>
      <w:rFonts w:ascii="Times New Roman" w:eastAsia="Times New Roman" w:hAnsi="Times New Roman" w:cs="Times New Roman"/>
      <w:sz w:val="20"/>
      <w:szCs w:val="20"/>
      <w:lang w:eastAsia="lt-LT"/>
    </w:rPr>
  </w:style>
  <w:style w:type="numbering" w:customStyle="1" w:styleId="LFO5">
    <w:name w:val="LFO5"/>
    <w:basedOn w:val="Sraonra"/>
    <w:rsid w:val="005F7970"/>
    <w:pPr>
      <w:numPr>
        <w:numId w:val="5"/>
      </w:numPr>
    </w:pPr>
  </w:style>
  <w:style w:type="paragraph" w:customStyle="1" w:styleId="Style3">
    <w:name w:val="Style3"/>
    <w:basedOn w:val="prastasis"/>
    <w:rsid w:val="005F7970"/>
    <w:pPr>
      <w:tabs>
        <w:tab w:val="left" w:pos="-720"/>
        <w:tab w:val="left" w:pos="540"/>
      </w:tabs>
      <w:suppressAutoHyphens w:val="0"/>
      <w:autoSpaceDN w:val="0"/>
      <w:spacing w:line="360" w:lineRule="auto"/>
      <w:ind w:left="720" w:hanging="360"/>
      <w:jc w:val="both"/>
    </w:pPr>
    <w:rPr>
      <w:rFonts w:ascii="Times New Roman" w:eastAsia="Calibri" w:hAnsi="Times New Roman" w:cs="Calibri"/>
      <w:szCs w:val="22"/>
    </w:rPr>
  </w:style>
  <w:style w:type="numbering" w:customStyle="1" w:styleId="LFO51">
    <w:name w:val="LFO51"/>
    <w:basedOn w:val="Sraonra"/>
    <w:rsid w:val="005F7970"/>
    <w:pPr>
      <w:numPr>
        <w:numId w:val="6"/>
      </w:numPr>
    </w:pPr>
  </w:style>
  <w:style w:type="character" w:customStyle="1" w:styleId="value">
    <w:name w:val="value"/>
    <w:rsid w:val="005F7970"/>
  </w:style>
  <w:style w:type="character" w:customStyle="1" w:styleId="Neapdorotaspaminjimas1">
    <w:name w:val="Neapdorotas paminėjimas1"/>
    <w:uiPriority w:val="99"/>
    <w:semiHidden/>
    <w:unhideWhenUsed/>
    <w:rsid w:val="005F7970"/>
    <w:rPr>
      <w:color w:val="605E5C"/>
      <w:shd w:val="clear" w:color="auto" w:fill="E1DFDD"/>
    </w:rPr>
  </w:style>
  <w:style w:type="numbering" w:customStyle="1" w:styleId="CurrentList1">
    <w:name w:val="Current List1"/>
    <w:uiPriority w:val="99"/>
    <w:rsid w:val="00291C4E"/>
    <w:pPr>
      <w:numPr>
        <w:numId w:val="7"/>
      </w:numPr>
    </w:pPr>
  </w:style>
  <w:style w:type="character" w:customStyle="1" w:styleId="Other">
    <w:name w:val="Other_"/>
    <w:basedOn w:val="Numatytasispastraiposriftas"/>
    <w:link w:val="Other0"/>
    <w:rsid w:val="006E40DB"/>
    <w:rPr>
      <w:rFonts w:ascii="Times New Roman" w:eastAsia="Times New Roman" w:hAnsi="Times New Roman" w:cs="Times New Roman"/>
      <w:sz w:val="16"/>
      <w:szCs w:val="16"/>
    </w:rPr>
  </w:style>
  <w:style w:type="paragraph" w:customStyle="1" w:styleId="Other0">
    <w:name w:val="Other"/>
    <w:basedOn w:val="prastasis"/>
    <w:link w:val="Other"/>
    <w:rsid w:val="006E40DB"/>
    <w:pPr>
      <w:widowControl w:val="0"/>
      <w:suppressAutoHyphens w:val="0"/>
      <w:spacing w:line="360" w:lineRule="auto"/>
    </w:pPr>
    <w:rPr>
      <w:rFonts w:ascii="Times New Roman" w:hAnsi="Times New Roman"/>
      <w:sz w:val="16"/>
      <w:szCs w:val="16"/>
      <w:lang w:eastAsia="en-US"/>
    </w:rPr>
  </w:style>
  <w:style w:type="character" w:styleId="Neapdorotaspaminjimas">
    <w:name w:val="Unresolved Mention"/>
    <w:basedOn w:val="Numatytasispastraiposriftas"/>
    <w:uiPriority w:val="99"/>
    <w:semiHidden/>
    <w:unhideWhenUsed/>
    <w:rsid w:val="000538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389502">
      <w:bodyDiv w:val="1"/>
      <w:marLeft w:val="0"/>
      <w:marRight w:val="0"/>
      <w:marTop w:val="0"/>
      <w:marBottom w:val="0"/>
      <w:divBdr>
        <w:top w:val="none" w:sz="0" w:space="0" w:color="auto"/>
        <w:left w:val="none" w:sz="0" w:space="0" w:color="auto"/>
        <w:bottom w:val="none" w:sz="0" w:space="0" w:color="auto"/>
        <w:right w:val="none" w:sz="0" w:space="0" w:color="auto"/>
      </w:divBdr>
    </w:div>
    <w:div w:id="329984162">
      <w:bodyDiv w:val="1"/>
      <w:marLeft w:val="0"/>
      <w:marRight w:val="0"/>
      <w:marTop w:val="0"/>
      <w:marBottom w:val="0"/>
      <w:divBdr>
        <w:top w:val="none" w:sz="0" w:space="0" w:color="auto"/>
        <w:left w:val="none" w:sz="0" w:space="0" w:color="auto"/>
        <w:bottom w:val="none" w:sz="0" w:space="0" w:color="auto"/>
        <w:right w:val="none" w:sz="0" w:space="0" w:color="auto"/>
      </w:divBdr>
    </w:div>
    <w:div w:id="1201821076">
      <w:bodyDiv w:val="1"/>
      <w:marLeft w:val="0"/>
      <w:marRight w:val="0"/>
      <w:marTop w:val="0"/>
      <w:marBottom w:val="0"/>
      <w:divBdr>
        <w:top w:val="none" w:sz="0" w:space="0" w:color="auto"/>
        <w:left w:val="none" w:sz="0" w:space="0" w:color="auto"/>
        <w:bottom w:val="none" w:sz="0" w:space="0" w:color="auto"/>
        <w:right w:val="none" w:sz="0" w:space="0" w:color="auto"/>
      </w:divBdr>
    </w:div>
    <w:div w:id="172629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FB28A-DEF7-48EC-B6F0-BA6540E3E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3</Pages>
  <Words>2856</Words>
  <Characters>1628</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KŪRYBOS NAMAI</dc:creator>
  <cp:keywords/>
  <dc:description/>
  <cp:lastModifiedBy>Simona Maroziene</cp:lastModifiedBy>
  <cp:revision>710</cp:revision>
  <cp:lastPrinted>2026-06-22T10:52:00Z</cp:lastPrinted>
  <dcterms:created xsi:type="dcterms:W3CDTF">2025-02-12T06:01:00Z</dcterms:created>
  <dcterms:modified xsi:type="dcterms:W3CDTF">2026-06-22T10:55:00Z</dcterms:modified>
</cp:coreProperties>
</file>